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A12" w:rsidRPr="00257EE5" w:rsidRDefault="00AA1A12" w:rsidP="00AA1A12">
      <w:pPr>
        <w:widowControl w:val="0"/>
        <w:tabs>
          <w:tab w:val="left" w:pos="567"/>
        </w:tabs>
        <w:autoSpaceDE w:val="0"/>
        <w:autoSpaceDN w:val="0"/>
        <w:adjustRightInd w:val="0"/>
        <w:ind w:right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57EE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57EE5">
        <w:rPr>
          <w:rFonts w:ascii="Times New Roman" w:eastAsia="Calibri" w:hAnsi="Times New Roman" w:cs="Times New Roman"/>
          <w:b/>
          <w:bCs/>
          <w:sz w:val="24"/>
          <w:szCs w:val="24"/>
        </w:rPr>
        <w:t>ПЕЦИФИКАЦИЯ</w:t>
      </w:r>
    </w:p>
    <w:p w:rsidR="00AA1A12" w:rsidRPr="00257EE5" w:rsidRDefault="00AA1A12" w:rsidP="00AA1A12">
      <w:pPr>
        <w:widowControl w:val="0"/>
        <w:tabs>
          <w:tab w:val="left" w:pos="567"/>
        </w:tabs>
        <w:autoSpaceDE w:val="0"/>
        <w:autoSpaceDN w:val="0"/>
        <w:adjustRightInd w:val="0"/>
        <w:ind w:right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57EE5">
        <w:rPr>
          <w:rFonts w:ascii="Times New Roman" w:eastAsia="Calibri" w:hAnsi="Times New Roman" w:cs="Times New Roman"/>
          <w:b/>
          <w:bCs/>
          <w:sz w:val="24"/>
          <w:szCs w:val="24"/>
        </w:rPr>
        <w:t>итоговой контрольной работы (промежуточной аттестации)</w:t>
      </w:r>
    </w:p>
    <w:p w:rsidR="00AA1A12" w:rsidRPr="00257EE5" w:rsidRDefault="00AA1A12" w:rsidP="00AA1A12">
      <w:pPr>
        <w:widowControl w:val="0"/>
        <w:tabs>
          <w:tab w:val="left" w:pos="567"/>
        </w:tabs>
        <w:autoSpaceDE w:val="0"/>
        <w:autoSpaceDN w:val="0"/>
        <w:adjustRightInd w:val="0"/>
        <w:ind w:righ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EE5">
        <w:rPr>
          <w:rFonts w:ascii="Times New Roman" w:eastAsia="Calibri" w:hAnsi="Times New Roman" w:cs="Times New Roman"/>
          <w:b/>
          <w:bCs/>
          <w:sz w:val="24"/>
          <w:szCs w:val="24"/>
        </w:rPr>
        <w:t>для обучающихся 4 класса</w:t>
      </w:r>
      <w:r w:rsidRPr="00257E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57EE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по </w:t>
      </w:r>
      <w:proofErr w:type="spellStart"/>
      <w:proofErr w:type="gramStart"/>
      <w:r w:rsidRPr="00257E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proofErr w:type="spellEnd"/>
      <w:proofErr w:type="gramEnd"/>
      <w:r w:rsidRPr="00257E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физической культуре</w:t>
      </w:r>
    </w:p>
    <w:p w:rsidR="00AA1A12" w:rsidRPr="00257EE5" w:rsidRDefault="00AA1A12" w:rsidP="00AA1A12">
      <w:pPr>
        <w:widowControl w:val="0"/>
        <w:tabs>
          <w:tab w:val="left" w:pos="567"/>
        </w:tabs>
        <w:autoSpaceDE w:val="0"/>
        <w:autoSpaceDN w:val="0"/>
        <w:adjustRightInd w:val="0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A12" w:rsidRPr="00257EE5" w:rsidRDefault="00AA1A12" w:rsidP="00AA1A12">
      <w:pPr>
        <w:tabs>
          <w:tab w:val="left" w:pos="567"/>
        </w:tabs>
        <w:autoSpaceDE w:val="0"/>
        <w:autoSpaceDN w:val="0"/>
        <w:adjustRightInd w:val="0"/>
        <w:ind w:right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57EE5">
        <w:rPr>
          <w:rFonts w:ascii="Times New Roman" w:eastAsia="Calibri" w:hAnsi="Times New Roman" w:cs="Times New Roman"/>
          <w:b/>
          <w:bCs/>
          <w:sz w:val="24"/>
          <w:szCs w:val="24"/>
        </w:rPr>
        <w:t>1. Назначение работы</w:t>
      </w:r>
    </w:p>
    <w:p w:rsidR="00AA1A12" w:rsidRPr="00257EE5" w:rsidRDefault="00AA1A12" w:rsidP="00AA1A12">
      <w:pPr>
        <w:tabs>
          <w:tab w:val="left" w:pos="567"/>
        </w:tabs>
        <w:spacing w:after="200" w:line="276" w:lineRule="auto"/>
        <w:ind w:right="0"/>
        <w:rPr>
          <w:rFonts w:ascii="Times New Roman" w:eastAsia="Times New Roman" w:hAnsi="Times New Roman" w:cs="Times New Roman"/>
          <w:sz w:val="24"/>
          <w:szCs w:val="24"/>
        </w:rPr>
      </w:pPr>
      <w:r w:rsidRPr="00257EE5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257EE5">
        <w:rPr>
          <w:rFonts w:ascii="Times New Roman" w:eastAsia="Calibri" w:hAnsi="Times New Roman" w:cs="Times New Roman"/>
          <w:sz w:val="24"/>
          <w:szCs w:val="24"/>
        </w:rPr>
        <w:t xml:space="preserve">Итоговый тест проводится с целью определения уровня подготовки по </w:t>
      </w:r>
      <w:r w:rsidRPr="00257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физической культуре  </w:t>
      </w:r>
      <w:r w:rsidRPr="00257EE5">
        <w:rPr>
          <w:rFonts w:ascii="Times New Roman" w:eastAsia="Calibri" w:hAnsi="Times New Roman" w:cs="Times New Roman"/>
          <w:sz w:val="24"/>
          <w:szCs w:val="24"/>
        </w:rPr>
        <w:t xml:space="preserve">обучающихся 4 класса в рамках промежуточной аттестации при переходе в 5 класс, в соответствии с требованиями Федерального образовательного стандарта. </w:t>
      </w:r>
      <w:proofErr w:type="gramEnd"/>
    </w:p>
    <w:p w:rsidR="00AA1A12" w:rsidRPr="00257EE5" w:rsidRDefault="00AA1A12" w:rsidP="00AA1A12">
      <w:pPr>
        <w:tabs>
          <w:tab w:val="left" w:pos="567"/>
        </w:tabs>
        <w:spacing w:after="200" w:line="276" w:lineRule="auto"/>
        <w:ind w:righ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57E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2.Дата про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ведения: </w:t>
      </w:r>
    </w:p>
    <w:p w:rsidR="00AA1A12" w:rsidRPr="00257EE5" w:rsidRDefault="00AA1A12" w:rsidP="00AA1A12">
      <w:pPr>
        <w:spacing w:after="200" w:line="276" w:lineRule="auto"/>
        <w:ind w:righ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7E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Документы, определяющие содержание работы.</w:t>
      </w:r>
    </w:p>
    <w:p w:rsidR="00AA1A12" w:rsidRPr="00257EE5" w:rsidRDefault="00AA1A12" w:rsidP="00AA1A12">
      <w:pPr>
        <w:ind w:left="420" w:right="0"/>
        <w:rPr>
          <w:rFonts w:ascii="Times New Roman" w:eastAsia="Calibri" w:hAnsi="Times New Roman" w:cs="Times New Roman"/>
          <w:sz w:val="24"/>
          <w:szCs w:val="24"/>
        </w:rPr>
      </w:pPr>
      <w:r w:rsidRPr="00257E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257EE5">
        <w:rPr>
          <w:rFonts w:ascii="Times New Roman" w:eastAsia="Calibri" w:hAnsi="Times New Roman" w:cs="Times New Roman"/>
          <w:sz w:val="24"/>
          <w:szCs w:val="24"/>
        </w:rPr>
        <w:t xml:space="preserve"> Промежуточная аттестация проводится в соответствии со статьей 58 Федерального закона от 29.12.2012 года № 273-ФЗ «Об образовании в Российской Федерации». 2.Содержание контрольно-измерительных материалов (далее – КИМ) промежуточной аттестации определяется Федеральным государственным образовательным стандартом начального общего образования (приказ Минобразования России РФ №373 от 06 октября 2009 года) с изменениями. </w:t>
      </w:r>
    </w:p>
    <w:p w:rsidR="00AA1A12" w:rsidRPr="00257EE5" w:rsidRDefault="00AA1A12" w:rsidP="00AA1A12">
      <w:pPr>
        <w:ind w:left="420" w:right="0"/>
        <w:rPr>
          <w:rFonts w:ascii="Times New Roman" w:eastAsia="Calibri" w:hAnsi="Times New Roman" w:cs="Times New Roman"/>
          <w:sz w:val="24"/>
          <w:szCs w:val="24"/>
        </w:rPr>
      </w:pPr>
      <w:r w:rsidRPr="00257EE5">
        <w:rPr>
          <w:rFonts w:ascii="Times New Roman" w:eastAsia="Calibri" w:hAnsi="Times New Roman" w:cs="Times New Roman"/>
          <w:sz w:val="24"/>
          <w:szCs w:val="24"/>
        </w:rPr>
        <w:t>3.</w:t>
      </w:r>
      <w:r w:rsidRPr="00257EE5">
        <w:rPr>
          <w:rFonts w:ascii="Times New Roman" w:eastAsia="Calibri" w:hAnsi="Times New Roman" w:cs="Times New Roman"/>
          <w:sz w:val="24"/>
          <w:szCs w:val="24"/>
        </w:rPr>
        <w:tab/>
        <w:t xml:space="preserve"> Основная образовательная программа начального общего образования МКОУ </w:t>
      </w:r>
      <w:proofErr w:type="spellStart"/>
      <w:r w:rsidRPr="00257EE5">
        <w:rPr>
          <w:rFonts w:ascii="Times New Roman" w:eastAsia="Calibri" w:hAnsi="Times New Roman" w:cs="Times New Roman"/>
          <w:sz w:val="24"/>
          <w:szCs w:val="24"/>
        </w:rPr>
        <w:t>Юшинской</w:t>
      </w:r>
      <w:proofErr w:type="spellEnd"/>
      <w:r w:rsidRPr="00257EE5">
        <w:rPr>
          <w:rFonts w:ascii="Times New Roman" w:eastAsia="Calibri" w:hAnsi="Times New Roman" w:cs="Times New Roman"/>
          <w:sz w:val="24"/>
          <w:szCs w:val="24"/>
        </w:rPr>
        <w:t xml:space="preserve"> ОШ.</w:t>
      </w:r>
    </w:p>
    <w:p w:rsidR="00AA1A12" w:rsidRPr="00257EE5" w:rsidRDefault="00AA1A12" w:rsidP="00AA1A12">
      <w:pPr>
        <w:ind w:left="420" w:right="0"/>
        <w:rPr>
          <w:rFonts w:ascii="Times New Roman" w:eastAsia="Calibri" w:hAnsi="Times New Roman" w:cs="Times New Roman"/>
          <w:sz w:val="24"/>
          <w:szCs w:val="24"/>
        </w:rPr>
      </w:pPr>
      <w:r w:rsidRPr="00257EE5">
        <w:rPr>
          <w:rFonts w:ascii="Times New Roman" w:eastAsia="Calibri" w:hAnsi="Times New Roman" w:cs="Times New Roman"/>
          <w:sz w:val="24"/>
          <w:szCs w:val="24"/>
        </w:rPr>
        <w:t>4.</w:t>
      </w:r>
      <w:r w:rsidRPr="00257EE5">
        <w:rPr>
          <w:rFonts w:ascii="Times New Roman" w:eastAsia="Calibri" w:hAnsi="Times New Roman" w:cs="Times New Roman"/>
          <w:sz w:val="24"/>
          <w:szCs w:val="24"/>
        </w:rPr>
        <w:tab/>
        <w:t xml:space="preserve"> Положение о текущем контроле и промежуточной аттестации учащихся в МКОУ </w:t>
      </w:r>
      <w:proofErr w:type="spellStart"/>
      <w:r w:rsidRPr="00257EE5">
        <w:rPr>
          <w:rFonts w:ascii="Times New Roman" w:eastAsia="Calibri" w:hAnsi="Times New Roman" w:cs="Times New Roman"/>
          <w:sz w:val="24"/>
          <w:szCs w:val="24"/>
        </w:rPr>
        <w:t>Юшинской</w:t>
      </w:r>
      <w:proofErr w:type="spellEnd"/>
      <w:r w:rsidRPr="00257EE5">
        <w:rPr>
          <w:rFonts w:ascii="Times New Roman" w:eastAsia="Calibri" w:hAnsi="Times New Roman" w:cs="Times New Roman"/>
          <w:sz w:val="24"/>
          <w:szCs w:val="24"/>
        </w:rPr>
        <w:t xml:space="preserve"> ОШ.</w:t>
      </w:r>
    </w:p>
    <w:p w:rsidR="00AA1A12" w:rsidRPr="00257EE5" w:rsidRDefault="00AA1A12" w:rsidP="00AA1A12">
      <w:pPr>
        <w:ind w:left="420" w:right="0"/>
        <w:rPr>
          <w:rFonts w:ascii="Times New Roman" w:eastAsia="Calibri" w:hAnsi="Times New Roman" w:cs="Times New Roman"/>
          <w:sz w:val="24"/>
          <w:szCs w:val="24"/>
        </w:rPr>
      </w:pPr>
      <w:r w:rsidRPr="00257EE5">
        <w:rPr>
          <w:rFonts w:ascii="Times New Roman" w:eastAsia="Calibri" w:hAnsi="Times New Roman" w:cs="Times New Roman"/>
          <w:sz w:val="24"/>
          <w:szCs w:val="24"/>
        </w:rPr>
        <w:t>5.</w:t>
      </w:r>
      <w:r w:rsidRPr="00257EE5">
        <w:rPr>
          <w:rFonts w:ascii="Times New Roman" w:eastAsia="Calibri" w:hAnsi="Times New Roman" w:cs="Times New Roman"/>
          <w:sz w:val="24"/>
          <w:szCs w:val="24"/>
        </w:rPr>
        <w:tab/>
        <w:t>Планируемые результаты освоения НОО ООО.</w:t>
      </w:r>
    </w:p>
    <w:p w:rsidR="00AA1A12" w:rsidRPr="00257EE5" w:rsidRDefault="00AA1A12" w:rsidP="00AA1A12">
      <w:pPr>
        <w:tabs>
          <w:tab w:val="left" w:pos="567"/>
        </w:tabs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Работа составлена в соответствии:</w:t>
      </w:r>
    </w:p>
    <w:p w:rsidR="00AA1A12" w:rsidRPr="00257EE5" w:rsidRDefault="00AA1A12" w:rsidP="00AA1A12">
      <w:pPr>
        <w:tabs>
          <w:tab w:val="left" w:pos="567"/>
        </w:tabs>
        <w:spacing w:line="1" w:lineRule="exac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A12" w:rsidRPr="00257EE5" w:rsidRDefault="00AA1A12" w:rsidP="00AA1A12">
      <w:pPr>
        <w:tabs>
          <w:tab w:val="left" w:pos="567"/>
        </w:tabs>
        <w:spacing w:line="14" w:lineRule="exac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A12" w:rsidRPr="00257EE5" w:rsidRDefault="00AA1A12" w:rsidP="00AA1A12">
      <w:pPr>
        <w:numPr>
          <w:ilvl w:val="0"/>
          <w:numId w:val="3"/>
        </w:numPr>
        <w:tabs>
          <w:tab w:val="left" w:pos="567"/>
          <w:tab w:val="left" w:pos="951"/>
        </w:tabs>
        <w:spacing w:after="200" w:line="232" w:lineRule="auto"/>
        <w:ind w:right="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57EE5">
        <w:rPr>
          <w:rFonts w:ascii="Times New Roman" w:eastAsia="Times New Roman" w:hAnsi="Times New Roman" w:cs="Times New Roman"/>
          <w:sz w:val="24"/>
          <w:szCs w:val="24"/>
          <w:lang w:eastAsia="ru-RU"/>
        </w:rPr>
        <w:t>с рекомендациями Примерной программы по физической культуре (Примерная программа по физической культуре. 1-4.</w:t>
      </w:r>
      <w:proofErr w:type="gramEnd"/>
      <w:r w:rsidRPr="00257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gramStart"/>
      <w:r w:rsidRPr="00257EE5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Просвещение, 2011 год);</w:t>
      </w:r>
      <w:proofErr w:type="gramEnd"/>
    </w:p>
    <w:p w:rsidR="00AA1A12" w:rsidRPr="00257EE5" w:rsidRDefault="00AA1A12" w:rsidP="00AA1A12">
      <w:pPr>
        <w:tabs>
          <w:tab w:val="left" w:pos="567"/>
        </w:tabs>
        <w:spacing w:line="13" w:lineRule="exact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A12" w:rsidRPr="00257EE5" w:rsidRDefault="00AA1A12" w:rsidP="00AA1A12">
      <w:pPr>
        <w:spacing w:after="200" w:line="276" w:lineRule="auto"/>
        <w:contextualSpacing/>
        <w:rPr>
          <w:rFonts w:ascii="Times New Roman" w:hAnsi="Times New Roman" w:cs="Times New Roman"/>
          <w:lang w:eastAsia="ar-SA"/>
        </w:rPr>
      </w:pPr>
      <w:proofErr w:type="gramStart"/>
      <w:r w:rsidRPr="00257EE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учебной программой «Комплексная программа физического воспитания учащихся 1-4 классы» (В. И. Лях, - М.: Просвещение, 2014</w:t>
      </w:r>
      <w:proofErr w:type="gramEnd"/>
    </w:p>
    <w:p w:rsidR="00AA1A12" w:rsidRPr="00257EE5" w:rsidRDefault="00AA1A12" w:rsidP="00AA1A12">
      <w:pPr>
        <w:rPr>
          <w:rFonts w:ascii="Times New Roman" w:hAnsi="Times New Roman" w:cs="Times New Roman"/>
        </w:rPr>
      </w:pPr>
      <w:r w:rsidRPr="00257EE5">
        <w:rPr>
          <w:rFonts w:ascii="Times New Roman" w:hAnsi="Times New Roman" w:cs="Times New Roman"/>
        </w:rPr>
        <w:t xml:space="preserve"> •  </w:t>
      </w:r>
      <w:proofErr w:type="spellStart"/>
      <w:r w:rsidRPr="00257EE5">
        <w:rPr>
          <w:rFonts w:ascii="Times New Roman" w:hAnsi="Times New Roman" w:cs="Times New Roman"/>
        </w:rPr>
        <w:t>СанПин</w:t>
      </w:r>
      <w:proofErr w:type="spellEnd"/>
      <w:r w:rsidRPr="00257EE5">
        <w:rPr>
          <w:rFonts w:ascii="Times New Roman" w:hAnsi="Times New Roman" w:cs="Times New Roman"/>
        </w:rPr>
        <w:t>, 2.4.2.2821-10 -«Санитарно-эпидемиологические требования к условиям и организации обучения в общеобразовательных учреждениях.</w:t>
      </w:r>
    </w:p>
    <w:p w:rsidR="00AA1A12" w:rsidRPr="00257EE5" w:rsidRDefault="00AA1A12" w:rsidP="00AA1A12">
      <w:pPr>
        <w:ind w:right="-365"/>
        <w:rPr>
          <w:rFonts w:ascii="Times New Roman" w:hAnsi="Times New Roman" w:cs="Times New Roman"/>
        </w:rPr>
      </w:pPr>
    </w:p>
    <w:p w:rsidR="00AA1A12" w:rsidRPr="00257EE5" w:rsidRDefault="00AA1A12" w:rsidP="00AA1A12">
      <w:pPr>
        <w:tabs>
          <w:tab w:val="left" w:pos="567"/>
          <w:tab w:val="left" w:pos="1008"/>
        </w:tabs>
        <w:spacing w:after="200" w:line="232" w:lineRule="auto"/>
        <w:ind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E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Характеристика структуры и содержания работы</w:t>
      </w:r>
      <w:r w:rsidRPr="00257EE5">
        <w:rPr>
          <w:rFonts w:ascii="Times New Roman" w:hAnsi="Times New Roman" w:cs="Times New Roman"/>
        </w:rPr>
        <w:t xml:space="preserve"> Контрольная работа состоит из двух частей (теоретической и практической), которые   различаются по содержанию, сложности и числу заданий.</w:t>
      </w:r>
    </w:p>
    <w:p w:rsidR="00AA1A12" w:rsidRPr="00257EE5" w:rsidRDefault="00AA1A12" w:rsidP="00AA1A12">
      <w:pPr>
        <w:tabs>
          <w:tab w:val="left" w:pos="567"/>
        </w:tabs>
        <w:spacing w:after="200" w:line="276" w:lineRule="auto"/>
        <w:ind w:righ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57EE5">
        <w:rPr>
          <w:rFonts w:ascii="Times New Roman" w:hAnsi="Times New Roman" w:cs="Times New Roman"/>
          <w:b/>
          <w:i/>
        </w:rPr>
        <w:t>Часть 1 (теоретическая</w:t>
      </w:r>
      <w:r w:rsidRPr="00257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 состоит из 16 заданий.</w:t>
      </w:r>
      <w:proofErr w:type="gramEnd"/>
      <w:r w:rsidRPr="00257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</w:t>
      </w:r>
      <w:proofErr w:type="gramStart"/>
      <w:r w:rsidRPr="00257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</w:t>
      </w:r>
      <w:proofErr w:type="gramEnd"/>
      <w:r w:rsidRPr="00257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 при выполнении этих заданий необходимо выбрать один правильный ответ из 4 предложенных вариантов ответов. Уровень</w:t>
      </w:r>
      <w:proofErr w:type="gramStart"/>
      <w:r w:rsidRPr="00257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proofErr w:type="gramEnd"/>
      <w:r w:rsidRPr="00257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задания, в которых   нужно проставить порядок действий или найти соответствие. Уровень</w:t>
      </w:r>
      <w:proofErr w:type="gramStart"/>
      <w:r w:rsidRPr="00257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257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самостоятельно  вписать слово.  </w:t>
      </w:r>
    </w:p>
    <w:p w:rsidR="00AA1A12" w:rsidRPr="00257EE5" w:rsidRDefault="00AA1A12" w:rsidP="00AA1A12">
      <w:pPr>
        <w:tabs>
          <w:tab w:val="left" w:pos="567"/>
        </w:tabs>
        <w:spacing w:after="200" w:line="276" w:lineRule="auto"/>
        <w:ind w:righ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EE5">
        <w:rPr>
          <w:rFonts w:ascii="Times New Roman" w:hAnsi="Times New Roman" w:cs="Times New Roman"/>
          <w:b/>
          <w:i/>
        </w:rPr>
        <w:t>Часть 2 (практическая)</w:t>
      </w:r>
      <w:r w:rsidRPr="00257EE5">
        <w:rPr>
          <w:rFonts w:ascii="Times New Roman" w:hAnsi="Times New Roman" w:cs="Times New Roman"/>
        </w:rPr>
        <w:t xml:space="preserve"> включает 3 </w:t>
      </w:r>
      <w:proofErr w:type="gramStart"/>
      <w:r w:rsidRPr="00257EE5">
        <w:rPr>
          <w:rFonts w:ascii="Times New Roman" w:hAnsi="Times New Roman" w:cs="Times New Roman"/>
        </w:rPr>
        <w:t>контрольных</w:t>
      </w:r>
      <w:proofErr w:type="gramEnd"/>
      <w:r w:rsidRPr="00257EE5">
        <w:rPr>
          <w:rFonts w:ascii="Times New Roman" w:hAnsi="Times New Roman" w:cs="Times New Roman"/>
        </w:rPr>
        <w:t xml:space="preserve"> упражнения - теста, определяющих уровень физической подготовленности: 1. Бег 30м.        2. Прыжок в длину с места.        3. Наклон вперёд из положения сидя.</w:t>
      </w:r>
      <w:r w:rsidRPr="00257E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Промежуточная аттестация  состоит из контрольной работы (тест). </w:t>
      </w:r>
    </w:p>
    <w:p w:rsidR="00AA1A12" w:rsidRDefault="00AA1A12" w:rsidP="00AA1A12">
      <w:pPr>
        <w:tabs>
          <w:tab w:val="left" w:pos="567"/>
        </w:tabs>
        <w:ind w:right="-568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AA1A12" w:rsidRDefault="00AA1A12" w:rsidP="00AA1A12">
      <w:pPr>
        <w:tabs>
          <w:tab w:val="left" w:pos="567"/>
        </w:tabs>
        <w:ind w:right="-568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AA1A12" w:rsidRDefault="00AA1A12" w:rsidP="00AA1A12">
      <w:pPr>
        <w:tabs>
          <w:tab w:val="left" w:pos="567"/>
        </w:tabs>
        <w:ind w:right="-568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AA1A12" w:rsidRDefault="00AA1A12" w:rsidP="00AA1A12">
      <w:pPr>
        <w:tabs>
          <w:tab w:val="left" w:pos="567"/>
        </w:tabs>
        <w:ind w:right="-568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AA1A12" w:rsidRDefault="00AA1A12" w:rsidP="00AA1A12">
      <w:pPr>
        <w:tabs>
          <w:tab w:val="left" w:pos="567"/>
        </w:tabs>
        <w:ind w:right="-568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AA1A12" w:rsidRDefault="00AA1A12" w:rsidP="00AA1A12">
      <w:pPr>
        <w:tabs>
          <w:tab w:val="left" w:pos="567"/>
        </w:tabs>
        <w:ind w:right="-568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AA1A12" w:rsidRDefault="00AA1A12" w:rsidP="00AA1A12">
      <w:pPr>
        <w:tabs>
          <w:tab w:val="left" w:pos="567"/>
        </w:tabs>
        <w:ind w:right="-568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AA1A12" w:rsidRDefault="00AA1A12" w:rsidP="00AA1A12">
      <w:pPr>
        <w:tabs>
          <w:tab w:val="left" w:pos="567"/>
        </w:tabs>
        <w:ind w:right="-568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AA1A12" w:rsidRDefault="00AA1A12" w:rsidP="00AA1A12">
      <w:pPr>
        <w:tabs>
          <w:tab w:val="left" w:pos="567"/>
        </w:tabs>
        <w:ind w:right="-568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AA1A12" w:rsidRDefault="00AA1A12" w:rsidP="00AA1A12">
      <w:pPr>
        <w:tabs>
          <w:tab w:val="left" w:pos="567"/>
        </w:tabs>
        <w:ind w:right="-568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AA1A12" w:rsidRDefault="00AA1A12" w:rsidP="00AA1A12">
      <w:pPr>
        <w:tabs>
          <w:tab w:val="left" w:pos="567"/>
        </w:tabs>
        <w:ind w:right="-568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AA1A12" w:rsidRDefault="00AA1A12" w:rsidP="00AA1A12">
      <w:pPr>
        <w:suppressAutoHyphens/>
        <w:ind w:right="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A1A12" w:rsidRDefault="00AA1A12" w:rsidP="00AA1A12">
      <w:pPr>
        <w:suppressAutoHyphens/>
        <w:ind w:right="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A1A12" w:rsidRPr="00257EE5" w:rsidRDefault="00AA1A12" w:rsidP="00AA1A12">
      <w:pPr>
        <w:suppressAutoHyphens/>
        <w:ind w:right="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57EE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Результаты выполнения теоретической части </w:t>
      </w:r>
    </w:p>
    <w:p w:rsidR="00AA1A12" w:rsidRPr="00257EE5" w:rsidRDefault="00AA1A12" w:rsidP="00AA1A12">
      <w:pPr>
        <w:suppressAutoHyphens/>
        <w:ind w:right="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A1A12" w:rsidRPr="00257EE5" w:rsidRDefault="00AA1A12" w:rsidP="00AA1A12">
      <w:pPr>
        <w:suppressAutoHyphens/>
        <w:ind w:right="0"/>
        <w:rPr>
          <w:rFonts w:ascii="Times New Roman" w:eastAsia="Times New Roman" w:hAnsi="Times New Roman" w:cs="Times New Roman"/>
          <w:b/>
          <w:lang w:eastAsia="ar-SA"/>
        </w:rPr>
      </w:pPr>
      <w:r w:rsidRPr="00257EE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Соотношение тестового балла и аттестационной отметки</w:t>
      </w:r>
    </w:p>
    <w:p w:rsidR="00AA1A12" w:rsidRPr="00257EE5" w:rsidRDefault="00AA1A12" w:rsidP="00AA1A12">
      <w:pPr>
        <w:suppressAutoHyphens/>
        <w:ind w:right="0"/>
        <w:rPr>
          <w:rFonts w:ascii="Times New Roman" w:eastAsia="Times New Roman" w:hAnsi="Times New Roman" w:cs="Times New Roman"/>
          <w:b/>
          <w:lang w:eastAsia="ar-SA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785"/>
        <w:gridCol w:w="4796"/>
      </w:tblGrid>
      <w:tr w:rsidR="00AA1A12" w:rsidRPr="00257EE5" w:rsidTr="009F2DD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b/>
                <w:lang w:eastAsia="ar-SA"/>
              </w:rPr>
              <w:t>Тестовый балл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b/>
                <w:lang w:eastAsia="ar-SA"/>
              </w:rPr>
              <w:t>Аттестационная отметка</w:t>
            </w:r>
          </w:p>
        </w:tc>
      </w:tr>
      <w:tr w:rsidR="00AA1A12" w:rsidRPr="00257EE5" w:rsidTr="009F2DD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20-23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</w:tr>
      <w:tr w:rsidR="00AA1A12" w:rsidRPr="00257EE5" w:rsidTr="009F2DD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16-19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</w:tr>
      <w:tr w:rsidR="00AA1A12" w:rsidRPr="00257EE5" w:rsidTr="009F2DD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13-15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</w:tr>
      <w:tr w:rsidR="00AA1A12" w:rsidRPr="00257EE5" w:rsidTr="009F2DDF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0-12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</w:tr>
    </w:tbl>
    <w:p w:rsidR="00AA1A12" w:rsidRPr="00257EE5" w:rsidRDefault="00AA1A12" w:rsidP="00AA1A12">
      <w:pPr>
        <w:widowControl w:val="0"/>
        <w:suppressAutoHyphens/>
        <w:spacing w:line="220" w:lineRule="exact"/>
        <w:ind w:right="0"/>
        <w:rPr>
          <w:rFonts w:ascii="Times New Roman" w:eastAsia="Courier New" w:hAnsi="Times New Roman" w:cs="Times New Roman"/>
          <w:b/>
          <w:color w:val="000000"/>
          <w:lang w:eastAsia="ru-RU" w:bidi="ru-RU"/>
        </w:rPr>
      </w:pPr>
    </w:p>
    <w:p w:rsidR="00AA1A12" w:rsidRPr="00257EE5" w:rsidRDefault="00AA1A12" w:rsidP="00AA1A12">
      <w:pPr>
        <w:suppressAutoHyphens/>
        <w:ind w:right="0"/>
        <w:rPr>
          <w:rFonts w:ascii="Times New Roman" w:eastAsia="Times New Roman" w:hAnsi="Times New Roman" w:cs="Times New Roman"/>
          <w:b/>
          <w:lang w:eastAsia="ar-SA"/>
        </w:rPr>
      </w:pPr>
      <w:r w:rsidRPr="00257EE5">
        <w:rPr>
          <w:rFonts w:ascii="Times New Roman" w:eastAsia="Times New Roman" w:hAnsi="Times New Roman" w:cs="Times New Roman"/>
          <w:b/>
          <w:lang w:eastAsia="ar-SA"/>
        </w:rPr>
        <w:t>Ответы: теоретическая часть, 4 класс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526"/>
        <w:gridCol w:w="2556"/>
        <w:gridCol w:w="1134"/>
        <w:gridCol w:w="1843"/>
        <w:gridCol w:w="1276"/>
      </w:tblGrid>
      <w:tr w:rsidR="00AA1A12" w:rsidRPr="00257EE5" w:rsidTr="009F2DDF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b/>
                <w:lang w:eastAsia="ar-SA"/>
              </w:rPr>
              <w:t>№ задания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b/>
                <w:lang w:eastAsia="ar-SA"/>
              </w:rPr>
              <w:t>Ответы. Вариант №1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spacing w:line="276" w:lineRule="auto"/>
              <w:ind w:right="0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b/>
                <w:lang w:eastAsia="ar-SA"/>
              </w:rPr>
              <w:t>Баллы</w:t>
            </w:r>
          </w:p>
          <w:p w:rsidR="00AA1A12" w:rsidRPr="00257EE5" w:rsidRDefault="00AA1A12" w:rsidP="009F2DDF">
            <w:pPr>
              <w:spacing w:line="276" w:lineRule="auto"/>
              <w:ind w:right="0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b/>
                <w:lang w:eastAsia="ar-SA"/>
              </w:rPr>
              <w:t>Ответы. Вариант №2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spacing w:line="276" w:lineRule="auto"/>
              <w:ind w:right="0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b/>
                <w:lang w:eastAsia="ar-SA"/>
              </w:rPr>
              <w:t>Баллы</w:t>
            </w:r>
          </w:p>
          <w:p w:rsidR="00AA1A12" w:rsidRPr="00257EE5" w:rsidRDefault="00AA1A12" w:rsidP="009F2DDF">
            <w:pPr>
              <w:spacing w:line="276" w:lineRule="auto"/>
              <w:ind w:right="0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AA1A12" w:rsidRPr="00257EE5" w:rsidTr="009F2DDF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A12" w:rsidRPr="00257EE5" w:rsidRDefault="00AA1A12" w:rsidP="00AA1A12">
            <w:pPr>
              <w:widowControl w:val="0"/>
              <w:numPr>
                <w:ilvl w:val="0"/>
                <w:numId w:val="2"/>
              </w:num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    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rPr>
                <w:rFonts w:ascii="Times New Roman" w:hAnsi="Times New Roman" w:cs="Times New Roman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</w:tr>
      <w:tr w:rsidR="00AA1A12" w:rsidRPr="00257EE5" w:rsidTr="009F2DDF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A12" w:rsidRPr="00257EE5" w:rsidRDefault="00AA1A12" w:rsidP="00AA1A12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ind w:right="0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rPr>
                <w:rFonts w:ascii="Times New Roman" w:hAnsi="Times New Roman" w:cs="Times New Roman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rPr>
                <w:rFonts w:ascii="Times New Roman" w:hAnsi="Times New Roman" w:cs="Times New Roman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</w:tr>
      <w:tr w:rsidR="00AA1A12" w:rsidRPr="00257EE5" w:rsidTr="009F2DDF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      3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rPr>
                <w:rFonts w:ascii="Times New Roman" w:hAnsi="Times New Roman" w:cs="Times New Roman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rPr>
                <w:rFonts w:ascii="Times New Roman" w:hAnsi="Times New Roman" w:cs="Times New Roman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</w:tr>
      <w:tr w:rsidR="00AA1A12" w:rsidRPr="00257EE5" w:rsidTr="009F2DDF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left="426"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b/>
                <w:lang w:eastAsia="ar-SA"/>
              </w:rPr>
              <w:t>4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rPr>
                <w:rFonts w:ascii="Times New Roman" w:hAnsi="Times New Roman" w:cs="Times New Roman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rPr>
                <w:rFonts w:ascii="Times New Roman" w:hAnsi="Times New Roman" w:cs="Times New Roman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</w:tr>
      <w:tr w:rsidR="00AA1A12" w:rsidRPr="00257EE5" w:rsidTr="009F2DDF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left="426"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b/>
                <w:lang w:eastAsia="ar-SA"/>
              </w:rPr>
              <w:t>5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rPr>
                <w:rFonts w:ascii="Times New Roman" w:hAnsi="Times New Roman" w:cs="Times New Roman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rPr>
                <w:rFonts w:ascii="Times New Roman" w:hAnsi="Times New Roman" w:cs="Times New Roman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</w:tr>
      <w:tr w:rsidR="00AA1A12" w:rsidRPr="00257EE5" w:rsidTr="009F2DDF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left="426"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b/>
                <w:lang w:eastAsia="ar-SA"/>
              </w:rPr>
              <w:t>6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rPr>
                <w:rFonts w:ascii="Times New Roman" w:hAnsi="Times New Roman" w:cs="Times New Roman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rPr>
                <w:rFonts w:ascii="Times New Roman" w:hAnsi="Times New Roman" w:cs="Times New Roman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</w:tr>
      <w:tr w:rsidR="00AA1A12" w:rsidRPr="00257EE5" w:rsidTr="009F2DDF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left="426"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b/>
                <w:lang w:eastAsia="ar-SA"/>
              </w:rPr>
              <w:t>7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rPr>
                <w:rFonts w:ascii="Times New Roman" w:hAnsi="Times New Roman" w:cs="Times New Roman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rPr>
                <w:rFonts w:ascii="Times New Roman" w:hAnsi="Times New Roman" w:cs="Times New Roman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</w:tr>
      <w:tr w:rsidR="00AA1A12" w:rsidRPr="00257EE5" w:rsidTr="009F2DDF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left="426"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b/>
                <w:lang w:eastAsia="ar-SA"/>
              </w:rPr>
              <w:t>8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rPr>
                <w:rFonts w:ascii="Times New Roman" w:hAnsi="Times New Roman" w:cs="Times New Roman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rPr>
                <w:rFonts w:ascii="Times New Roman" w:hAnsi="Times New Roman" w:cs="Times New Roman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</w:tr>
      <w:tr w:rsidR="00AA1A12" w:rsidRPr="00257EE5" w:rsidTr="009F2DDF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left="426"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b/>
                <w:lang w:eastAsia="ar-SA"/>
              </w:rPr>
              <w:t>9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rPr>
                <w:rFonts w:ascii="Times New Roman" w:hAnsi="Times New Roman" w:cs="Times New Roman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rPr>
                <w:rFonts w:ascii="Times New Roman" w:hAnsi="Times New Roman" w:cs="Times New Roman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</w:tr>
      <w:tr w:rsidR="00AA1A12" w:rsidRPr="00257EE5" w:rsidTr="009F2DDF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left="426"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b/>
                <w:lang w:eastAsia="ar-SA"/>
              </w:rPr>
              <w:t>10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</w:tr>
      <w:tr w:rsidR="00AA1A12" w:rsidRPr="00257EE5" w:rsidTr="009F2DDF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left="426"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b/>
                <w:lang w:eastAsia="ar-SA"/>
              </w:rPr>
              <w:t>11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rPr>
                <w:rFonts w:ascii="Times New Roman" w:hAnsi="Times New Roman" w:cs="Times New Roman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</w:tr>
      <w:tr w:rsidR="00AA1A12" w:rsidRPr="00257EE5" w:rsidTr="009F2DDF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left="426"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b/>
                <w:lang w:eastAsia="ar-SA"/>
              </w:rPr>
              <w:t>12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rPr>
                <w:rFonts w:ascii="Times New Roman" w:hAnsi="Times New Roman" w:cs="Times New Roman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rPr>
                <w:rFonts w:ascii="Times New Roman" w:hAnsi="Times New Roman" w:cs="Times New Roman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</w:tr>
      <w:tr w:rsidR="00AA1A12" w:rsidRPr="00257EE5" w:rsidTr="009F2DDF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left="426"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b/>
                <w:lang w:eastAsia="ar-SA"/>
              </w:rPr>
              <w:t>13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rPr>
                <w:rFonts w:ascii="Times New Roman" w:hAnsi="Times New Roman" w:cs="Times New Roman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rPr>
                <w:rFonts w:ascii="Times New Roman" w:hAnsi="Times New Roman" w:cs="Times New Roman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</w:tr>
      <w:tr w:rsidR="00AA1A12" w:rsidRPr="00257EE5" w:rsidTr="009F2DDF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left="426"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b/>
                <w:lang w:eastAsia="ar-SA"/>
              </w:rPr>
              <w:t>14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 xml:space="preserve">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rPr>
                <w:rFonts w:ascii="Times New Roman" w:hAnsi="Times New Roman" w:cs="Times New Roman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rPr>
                <w:rFonts w:ascii="Times New Roman" w:hAnsi="Times New Roman" w:cs="Times New Roman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</w:tr>
      <w:tr w:rsidR="00AA1A12" w:rsidRPr="00257EE5" w:rsidTr="009F2DDF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left="426"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b/>
                <w:lang w:eastAsia="ar-SA"/>
              </w:rPr>
              <w:t>15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rPr>
                <w:rFonts w:ascii="Times New Roman" w:hAnsi="Times New Roman" w:cs="Times New Roman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1A12" w:rsidRPr="00257EE5" w:rsidRDefault="00AA1A12" w:rsidP="009F2DDF">
            <w:pPr>
              <w:suppressAutoHyphens/>
              <w:ind w:right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A12" w:rsidRPr="00257EE5" w:rsidRDefault="00AA1A12" w:rsidP="009F2DDF">
            <w:pPr>
              <w:rPr>
                <w:rFonts w:ascii="Times New Roman" w:hAnsi="Times New Roman" w:cs="Times New Roman"/>
              </w:rPr>
            </w:pPr>
            <w:r w:rsidRPr="00257EE5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</w:tr>
    </w:tbl>
    <w:p w:rsidR="00AA1A12" w:rsidRPr="00257EE5" w:rsidRDefault="00AA1A12" w:rsidP="00AA1A12">
      <w:pPr>
        <w:suppressAutoHyphens/>
        <w:ind w:right="0"/>
        <w:rPr>
          <w:rFonts w:ascii="Times New Roman" w:eastAsia="Times New Roman" w:hAnsi="Times New Roman" w:cs="Times New Roman"/>
          <w:lang w:eastAsia="ar-SA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638"/>
        <w:gridCol w:w="2014"/>
        <w:gridCol w:w="2485"/>
        <w:gridCol w:w="787"/>
        <w:gridCol w:w="1927"/>
        <w:gridCol w:w="1720"/>
      </w:tblGrid>
      <w:tr w:rsidR="00AA1A12" w:rsidRPr="00257EE5" w:rsidTr="009F2DDF">
        <w:tc>
          <w:tcPr>
            <w:tcW w:w="685" w:type="dxa"/>
          </w:tcPr>
          <w:p w:rsidR="00AA1A12" w:rsidRPr="00257EE5" w:rsidRDefault="00AA1A12" w:rsidP="009F2DDF">
            <w:pPr>
              <w:tabs>
                <w:tab w:val="left" w:pos="56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EE5">
              <w:rPr>
                <w:rFonts w:ascii="Times New Roman" w:eastAsia="Calibri" w:hAnsi="Times New Roman" w:cs="Times New Roman"/>
                <w:sz w:val="24"/>
                <w:szCs w:val="24"/>
              </w:rPr>
              <w:t>С-1</w:t>
            </w:r>
          </w:p>
        </w:tc>
        <w:tc>
          <w:tcPr>
            <w:tcW w:w="2127" w:type="dxa"/>
          </w:tcPr>
          <w:p w:rsidR="00AA1A12" w:rsidRPr="00257EE5" w:rsidRDefault="00AA1A12" w:rsidP="009F2DDF">
            <w:pPr>
              <w:tabs>
                <w:tab w:val="left" w:pos="56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EE5">
              <w:rPr>
                <w:rFonts w:ascii="Times New Roman" w:eastAsia="Calibri" w:hAnsi="Times New Roman" w:cs="Times New Roman"/>
                <w:sz w:val="24"/>
                <w:szCs w:val="24"/>
              </w:rPr>
              <w:t>3 – утренняя гимнастика</w:t>
            </w:r>
          </w:p>
          <w:p w:rsidR="00AA1A12" w:rsidRPr="00257EE5" w:rsidRDefault="00AA1A12" w:rsidP="009F2DDF">
            <w:pPr>
              <w:tabs>
                <w:tab w:val="left" w:pos="56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EE5">
              <w:rPr>
                <w:rFonts w:ascii="Times New Roman" w:eastAsia="Calibri" w:hAnsi="Times New Roman" w:cs="Times New Roman"/>
                <w:sz w:val="24"/>
                <w:szCs w:val="24"/>
              </w:rPr>
              <w:t>6 – обед</w:t>
            </w:r>
          </w:p>
          <w:p w:rsidR="00AA1A12" w:rsidRPr="00257EE5" w:rsidRDefault="00AA1A12" w:rsidP="009F2DDF">
            <w:pPr>
              <w:tabs>
                <w:tab w:val="left" w:pos="56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EE5">
              <w:rPr>
                <w:rFonts w:ascii="Times New Roman" w:eastAsia="Calibri" w:hAnsi="Times New Roman" w:cs="Times New Roman"/>
                <w:sz w:val="24"/>
                <w:szCs w:val="24"/>
              </w:rPr>
              <w:t>9- отдых</w:t>
            </w:r>
          </w:p>
        </w:tc>
        <w:tc>
          <w:tcPr>
            <w:tcW w:w="2693" w:type="dxa"/>
          </w:tcPr>
          <w:p w:rsidR="00AA1A12" w:rsidRPr="00257EE5" w:rsidRDefault="00AA1A12" w:rsidP="009F2DDF">
            <w:pPr>
              <w:tabs>
                <w:tab w:val="left" w:pos="56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EE5">
              <w:rPr>
                <w:rFonts w:ascii="Times New Roman" w:eastAsia="Calibri" w:hAnsi="Times New Roman" w:cs="Times New Roman"/>
                <w:sz w:val="24"/>
                <w:szCs w:val="24"/>
              </w:rPr>
              <w:t>3б – 0 ошибок</w:t>
            </w:r>
          </w:p>
          <w:p w:rsidR="00AA1A12" w:rsidRPr="00257EE5" w:rsidRDefault="00AA1A12" w:rsidP="009F2DDF">
            <w:pPr>
              <w:tabs>
                <w:tab w:val="left" w:pos="56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EE5">
              <w:rPr>
                <w:rFonts w:ascii="Times New Roman" w:eastAsia="Calibri" w:hAnsi="Times New Roman" w:cs="Times New Roman"/>
                <w:sz w:val="24"/>
                <w:szCs w:val="24"/>
              </w:rPr>
              <w:t>2б- 1 ошибка</w:t>
            </w:r>
          </w:p>
          <w:p w:rsidR="00AA1A12" w:rsidRPr="00257EE5" w:rsidRDefault="00AA1A12" w:rsidP="009F2DDF">
            <w:pPr>
              <w:tabs>
                <w:tab w:val="left" w:pos="56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EE5">
              <w:rPr>
                <w:rFonts w:ascii="Times New Roman" w:eastAsia="Calibri" w:hAnsi="Times New Roman" w:cs="Times New Roman"/>
                <w:sz w:val="24"/>
                <w:szCs w:val="24"/>
              </w:rPr>
              <w:t>1б- 1 ошибка</w:t>
            </w:r>
          </w:p>
        </w:tc>
        <w:tc>
          <w:tcPr>
            <w:tcW w:w="850" w:type="dxa"/>
          </w:tcPr>
          <w:p w:rsidR="00AA1A12" w:rsidRPr="00257EE5" w:rsidRDefault="00AA1A12" w:rsidP="009F2DDF">
            <w:pPr>
              <w:tabs>
                <w:tab w:val="left" w:pos="56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EE5">
              <w:rPr>
                <w:rFonts w:ascii="Times New Roman" w:eastAsia="Calibri" w:hAnsi="Times New Roman" w:cs="Times New Roman"/>
                <w:sz w:val="24"/>
                <w:szCs w:val="24"/>
              </w:rPr>
              <w:t>С-1</w:t>
            </w:r>
          </w:p>
        </w:tc>
        <w:tc>
          <w:tcPr>
            <w:tcW w:w="2023" w:type="dxa"/>
          </w:tcPr>
          <w:p w:rsidR="00AA1A12" w:rsidRPr="00257EE5" w:rsidRDefault="00AA1A12" w:rsidP="009F2DDF">
            <w:pPr>
              <w:tabs>
                <w:tab w:val="left" w:pos="56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EE5">
              <w:rPr>
                <w:rFonts w:ascii="Times New Roman" w:eastAsia="Calibri" w:hAnsi="Times New Roman" w:cs="Times New Roman"/>
                <w:sz w:val="24"/>
                <w:szCs w:val="24"/>
              </w:rPr>
              <w:t>3 – утренняя гимнастика.</w:t>
            </w:r>
          </w:p>
          <w:p w:rsidR="00AA1A12" w:rsidRPr="00257EE5" w:rsidRDefault="00AA1A12" w:rsidP="009F2DDF">
            <w:pPr>
              <w:tabs>
                <w:tab w:val="left" w:pos="56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E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 – прогулка,  </w:t>
            </w:r>
          </w:p>
          <w:p w:rsidR="00AA1A12" w:rsidRPr="00257EE5" w:rsidRDefault="00AA1A12" w:rsidP="009F2DDF">
            <w:pPr>
              <w:tabs>
                <w:tab w:val="left" w:pos="56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EE5">
              <w:rPr>
                <w:rFonts w:ascii="Times New Roman" w:eastAsia="Calibri" w:hAnsi="Times New Roman" w:cs="Times New Roman"/>
                <w:sz w:val="24"/>
                <w:szCs w:val="24"/>
              </w:rPr>
              <w:t>9- отдых</w:t>
            </w:r>
          </w:p>
        </w:tc>
        <w:tc>
          <w:tcPr>
            <w:tcW w:w="1843" w:type="dxa"/>
          </w:tcPr>
          <w:p w:rsidR="00AA1A12" w:rsidRPr="00257EE5" w:rsidRDefault="00AA1A12" w:rsidP="009F2DDF">
            <w:pPr>
              <w:tabs>
                <w:tab w:val="left" w:pos="56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EE5">
              <w:rPr>
                <w:rFonts w:ascii="Times New Roman" w:eastAsia="Calibri" w:hAnsi="Times New Roman" w:cs="Times New Roman"/>
                <w:sz w:val="24"/>
                <w:szCs w:val="24"/>
              </w:rPr>
              <w:t>3б – 0 ошибок</w:t>
            </w:r>
          </w:p>
          <w:p w:rsidR="00AA1A12" w:rsidRPr="00257EE5" w:rsidRDefault="00AA1A12" w:rsidP="009F2DDF">
            <w:pPr>
              <w:tabs>
                <w:tab w:val="left" w:pos="56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EE5">
              <w:rPr>
                <w:rFonts w:ascii="Times New Roman" w:eastAsia="Calibri" w:hAnsi="Times New Roman" w:cs="Times New Roman"/>
                <w:sz w:val="24"/>
                <w:szCs w:val="24"/>
              </w:rPr>
              <w:t>2б- 1 ошибка</w:t>
            </w:r>
          </w:p>
          <w:p w:rsidR="00AA1A12" w:rsidRPr="00257EE5" w:rsidRDefault="00AA1A12" w:rsidP="009F2DDF">
            <w:pPr>
              <w:tabs>
                <w:tab w:val="left" w:pos="56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7EE5">
              <w:rPr>
                <w:rFonts w:ascii="Times New Roman" w:eastAsia="Calibri" w:hAnsi="Times New Roman" w:cs="Times New Roman"/>
                <w:sz w:val="24"/>
                <w:szCs w:val="24"/>
              </w:rPr>
              <w:t>1б- 1 ошибка</w:t>
            </w:r>
          </w:p>
        </w:tc>
      </w:tr>
    </w:tbl>
    <w:p w:rsidR="00AA1A12" w:rsidRPr="00257EE5" w:rsidRDefault="00AA1A12" w:rsidP="00AA1A12">
      <w:pPr>
        <w:suppressAutoHyphens/>
        <w:ind w:right="0"/>
        <w:rPr>
          <w:rFonts w:ascii="Times New Roman" w:eastAsia="Times New Roman" w:hAnsi="Times New Roman" w:cs="Times New Roman"/>
          <w:b/>
          <w:lang w:eastAsia="ar-SA"/>
        </w:rPr>
      </w:pPr>
    </w:p>
    <w:p w:rsidR="00AA1A12" w:rsidRPr="00257EE5" w:rsidRDefault="00AA1A12" w:rsidP="00AA1A12">
      <w:pPr>
        <w:suppressAutoHyphens/>
        <w:ind w:right="0"/>
        <w:rPr>
          <w:rFonts w:ascii="Times New Roman" w:eastAsia="Times New Roman" w:hAnsi="Times New Roman" w:cs="Times New Roman"/>
          <w:b/>
          <w:lang w:eastAsia="ar-SA"/>
        </w:rPr>
      </w:pPr>
      <w:r w:rsidRPr="00257EE5">
        <w:rPr>
          <w:rFonts w:ascii="Times New Roman" w:eastAsia="Times New Roman" w:hAnsi="Times New Roman" w:cs="Times New Roman"/>
          <w:b/>
          <w:lang w:eastAsia="ar-SA"/>
        </w:rPr>
        <w:t xml:space="preserve"> За каждый правильный ответ базового уровня 1 балл (10баллов). Повышенного -2 балла (10 баллов). Высокого – 3б</w:t>
      </w:r>
    </w:p>
    <w:p w:rsidR="00AA1A12" w:rsidRPr="00257EE5" w:rsidRDefault="00AA1A12" w:rsidP="00AA1A12">
      <w:pPr>
        <w:suppressAutoHyphens/>
        <w:ind w:right="0"/>
        <w:rPr>
          <w:rFonts w:ascii="Times New Roman" w:eastAsia="Times New Roman" w:hAnsi="Times New Roman" w:cs="Times New Roman"/>
          <w:b/>
          <w:lang w:eastAsia="ar-SA"/>
        </w:rPr>
      </w:pPr>
      <w:r w:rsidRPr="00257EE5">
        <w:rPr>
          <w:rFonts w:ascii="Times New Roman" w:eastAsia="Times New Roman" w:hAnsi="Times New Roman" w:cs="Times New Roman"/>
          <w:b/>
          <w:lang w:eastAsia="ar-SA"/>
        </w:rPr>
        <w:t>Всего: 23 балла.</w:t>
      </w:r>
    </w:p>
    <w:p w:rsidR="00AA1A12" w:rsidRPr="00257EE5" w:rsidRDefault="00AA1A12" w:rsidP="00AA1A12">
      <w:pPr>
        <w:suppressAutoHyphens/>
        <w:ind w:right="0"/>
        <w:rPr>
          <w:rFonts w:ascii="Times New Roman" w:eastAsia="Times New Roman" w:hAnsi="Times New Roman" w:cs="Times New Roman"/>
          <w:b/>
          <w:lang w:eastAsia="ar-SA"/>
        </w:rPr>
      </w:pPr>
    </w:p>
    <w:p w:rsidR="00AA1A12" w:rsidRPr="00257EE5" w:rsidRDefault="00AA1A12" w:rsidP="00AA1A12">
      <w:pPr>
        <w:ind w:left="360"/>
        <w:rPr>
          <w:rFonts w:ascii="Times New Roman" w:hAnsi="Times New Roman" w:cs="Times New Roman"/>
          <w:i/>
        </w:rPr>
      </w:pPr>
      <w:r w:rsidRPr="00257EE5">
        <w:rPr>
          <w:rFonts w:ascii="Times New Roman" w:hAnsi="Times New Roman" w:cs="Times New Roman"/>
          <w:i/>
        </w:rPr>
        <w:t xml:space="preserve"> Организация и проведение контрольной работы</w:t>
      </w:r>
    </w:p>
    <w:p w:rsidR="00AA1A12" w:rsidRPr="00257EE5" w:rsidRDefault="00AA1A12" w:rsidP="00AA1A12">
      <w:pPr>
        <w:ind w:left="360"/>
        <w:rPr>
          <w:rFonts w:ascii="Times New Roman" w:hAnsi="Times New Roman" w:cs="Times New Roman"/>
        </w:rPr>
      </w:pPr>
      <w:r w:rsidRPr="00257EE5">
        <w:rPr>
          <w:rFonts w:ascii="Times New Roman" w:hAnsi="Times New Roman" w:cs="Times New Roman"/>
          <w:i/>
        </w:rPr>
        <w:tab/>
      </w:r>
      <w:r w:rsidRPr="00257EE5">
        <w:rPr>
          <w:rFonts w:ascii="Times New Roman" w:hAnsi="Times New Roman" w:cs="Times New Roman"/>
        </w:rPr>
        <w:t xml:space="preserve">В целях дифференцированного подхода к организации уроков физической культуры все обучающиеся общеобразовательных учреждений в зависимости от состояния здоровья делятся на три группы: </w:t>
      </w:r>
      <w:r w:rsidRPr="00257EE5">
        <w:rPr>
          <w:rFonts w:ascii="Times New Roman" w:hAnsi="Times New Roman" w:cs="Times New Roman"/>
          <w:u w:val="single"/>
        </w:rPr>
        <w:t>основную, подготовительную и специальную медицинскую.</w:t>
      </w:r>
    </w:p>
    <w:p w:rsidR="00AA1A12" w:rsidRPr="00257EE5" w:rsidRDefault="00AA1A12" w:rsidP="00AA1A12">
      <w:pPr>
        <w:ind w:left="360"/>
        <w:rPr>
          <w:rFonts w:ascii="Times New Roman" w:hAnsi="Times New Roman" w:cs="Times New Roman"/>
        </w:rPr>
      </w:pPr>
      <w:r w:rsidRPr="00257EE5">
        <w:rPr>
          <w:rFonts w:ascii="Times New Roman" w:hAnsi="Times New Roman" w:cs="Times New Roman"/>
        </w:rPr>
        <w:t>Занятия в этих группах отличаются объёмом и структурой физической нагрузки, а также требованиями к уровню освоения учебного материала.</w:t>
      </w:r>
    </w:p>
    <w:p w:rsidR="00AA1A12" w:rsidRPr="00257EE5" w:rsidRDefault="00AA1A12" w:rsidP="00AA1A12">
      <w:pPr>
        <w:ind w:left="360"/>
        <w:rPr>
          <w:rFonts w:ascii="Times New Roman" w:hAnsi="Times New Roman" w:cs="Times New Roman"/>
        </w:rPr>
      </w:pPr>
      <w:r w:rsidRPr="00257EE5">
        <w:rPr>
          <w:rFonts w:ascii="Times New Roman" w:hAnsi="Times New Roman" w:cs="Times New Roman"/>
        </w:rPr>
        <w:tab/>
        <w:t>Учащиеся, отнесённые по состоянию здоровья к</w:t>
      </w:r>
      <w:r w:rsidRPr="00257EE5">
        <w:rPr>
          <w:rFonts w:ascii="Times New Roman" w:hAnsi="Times New Roman" w:cs="Times New Roman"/>
          <w:u w:val="single"/>
        </w:rPr>
        <w:t xml:space="preserve"> основной </w:t>
      </w:r>
      <w:r w:rsidRPr="00257EE5">
        <w:rPr>
          <w:rFonts w:ascii="Times New Roman" w:hAnsi="Times New Roman" w:cs="Times New Roman"/>
        </w:rPr>
        <w:t>медицинской группе, контрольную работу сдают в обязательном порядке в полном объёме (теоретическую и практическую части)</w:t>
      </w:r>
    </w:p>
    <w:p w:rsidR="00AA1A12" w:rsidRPr="00257EE5" w:rsidRDefault="00AA1A12" w:rsidP="00AA1A12">
      <w:pPr>
        <w:ind w:left="360"/>
        <w:rPr>
          <w:rFonts w:ascii="Times New Roman" w:hAnsi="Times New Roman" w:cs="Times New Roman"/>
        </w:rPr>
      </w:pPr>
      <w:r w:rsidRPr="00257EE5">
        <w:rPr>
          <w:rFonts w:ascii="Times New Roman" w:hAnsi="Times New Roman" w:cs="Times New Roman"/>
        </w:rPr>
        <w:lastRenderedPageBreak/>
        <w:t xml:space="preserve">Учащиеся, отнесённые по состоянию здоровья к </w:t>
      </w:r>
      <w:r w:rsidRPr="00257EE5">
        <w:rPr>
          <w:rFonts w:ascii="Times New Roman" w:hAnsi="Times New Roman" w:cs="Times New Roman"/>
          <w:u w:val="single"/>
        </w:rPr>
        <w:t>подготовительной</w:t>
      </w:r>
      <w:r w:rsidRPr="00257EE5">
        <w:rPr>
          <w:rFonts w:ascii="Times New Roman" w:hAnsi="Times New Roman" w:cs="Times New Roman"/>
        </w:rPr>
        <w:t xml:space="preserve"> медицинской группе, в обязательном порядке сдают контрольную работу теоретической части. В практической части выполняют те упражнения, которые показаны врачом.</w:t>
      </w:r>
    </w:p>
    <w:p w:rsidR="00AA1A12" w:rsidRPr="00257EE5" w:rsidRDefault="00AA1A12" w:rsidP="00AA1A12">
      <w:pPr>
        <w:ind w:left="360"/>
        <w:rPr>
          <w:rFonts w:ascii="Times New Roman" w:hAnsi="Times New Roman" w:cs="Times New Roman"/>
          <w:u w:val="single"/>
        </w:rPr>
      </w:pPr>
      <w:r w:rsidRPr="00257EE5">
        <w:rPr>
          <w:rFonts w:ascii="Times New Roman" w:hAnsi="Times New Roman" w:cs="Times New Roman"/>
        </w:rPr>
        <w:t xml:space="preserve">Оценивание по предмету физическая культура детей, отнесённых по состоянию здоровья </w:t>
      </w:r>
      <w:proofErr w:type="gramStart"/>
      <w:r w:rsidRPr="00257EE5">
        <w:rPr>
          <w:rFonts w:ascii="Times New Roman" w:hAnsi="Times New Roman" w:cs="Times New Roman"/>
        </w:rPr>
        <w:t>к</w:t>
      </w:r>
      <w:proofErr w:type="gramEnd"/>
    </w:p>
    <w:p w:rsidR="00AA1A12" w:rsidRPr="00257EE5" w:rsidRDefault="00AA1A12" w:rsidP="00AA1A12">
      <w:pPr>
        <w:ind w:left="360"/>
        <w:rPr>
          <w:rFonts w:ascii="Times New Roman" w:hAnsi="Times New Roman" w:cs="Times New Roman"/>
        </w:rPr>
      </w:pPr>
      <w:r w:rsidRPr="00257EE5">
        <w:rPr>
          <w:rFonts w:ascii="Times New Roman" w:hAnsi="Times New Roman" w:cs="Times New Roman"/>
          <w:u w:val="single"/>
        </w:rPr>
        <w:t xml:space="preserve">специальной </w:t>
      </w:r>
      <w:r w:rsidRPr="00257EE5">
        <w:rPr>
          <w:rFonts w:ascii="Times New Roman" w:hAnsi="Times New Roman" w:cs="Times New Roman"/>
        </w:rPr>
        <w:t>медицинской группе, проводится на основании:</w:t>
      </w:r>
    </w:p>
    <w:p w:rsidR="00AA1A12" w:rsidRPr="00257EE5" w:rsidRDefault="00AA1A12" w:rsidP="00AA1A12">
      <w:pPr>
        <w:numPr>
          <w:ilvl w:val="0"/>
          <w:numId w:val="5"/>
        </w:numPr>
        <w:tabs>
          <w:tab w:val="clear" w:pos="432"/>
          <w:tab w:val="num" w:pos="720"/>
        </w:tabs>
        <w:suppressAutoHyphens/>
        <w:ind w:left="720" w:right="0" w:hanging="360"/>
        <w:rPr>
          <w:rFonts w:ascii="Times New Roman" w:hAnsi="Times New Roman" w:cs="Times New Roman"/>
        </w:rPr>
      </w:pPr>
      <w:r w:rsidRPr="00257EE5">
        <w:rPr>
          <w:rFonts w:ascii="Times New Roman" w:hAnsi="Times New Roman" w:cs="Times New Roman"/>
        </w:rPr>
        <w:t>Письма министерства образования РФ от 31 октября 2003г № 13-51-263/123</w:t>
      </w:r>
    </w:p>
    <w:p w:rsidR="00AA1A12" w:rsidRPr="00257EE5" w:rsidRDefault="00AA1A12" w:rsidP="00AA1A12">
      <w:pPr>
        <w:numPr>
          <w:ilvl w:val="0"/>
          <w:numId w:val="5"/>
        </w:numPr>
        <w:tabs>
          <w:tab w:val="clear" w:pos="432"/>
          <w:tab w:val="num" w:pos="720"/>
        </w:tabs>
        <w:suppressAutoHyphens/>
        <w:ind w:left="720" w:right="0" w:hanging="360"/>
        <w:rPr>
          <w:rFonts w:ascii="Times New Roman" w:hAnsi="Times New Roman" w:cs="Times New Roman"/>
        </w:rPr>
      </w:pPr>
      <w:r w:rsidRPr="00257EE5">
        <w:rPr>
          <w:rFonts w:ascii="Times New Roman" w:hAnsi="Times New Roman" w:cs="Times New Roman"/>
        </w:rPr>
        <w:t xml:space="preserve">Методической рекомендации Министерства образования и науки РФ, НИИ гигиены и охраны здоровья детей и подростков ФГБУ «Научный центр здоровья детей» российской академии медицинских наук - «Медико - педагогический </w:t>
      </w:r>
      <w:proofErr w:type="gramStart"/>
      <w:r w:rsidRPr="00257EE5">
        <w:rPr>
          <w:rFonts w:ascii="Times New Roman" w:hAnsi="Times New Roman" w:cs="Times New Roman"/>
        </w:rPr>
        <w:t>контроль за</w:t>
      </w:r>
      <w:proofErr w:type="gramEnd"/>
      <w:r w:rsidRPr="00257EE5">
        <w:rPr>
          <w:rFonts w:ascii="Times New Roman" w:hAnsi="Times New Roman" w:cs="Times New Roman"/>
        </w:rPr>
        <w:t xml:space="preserve"> организацией занятий физической культурой обучающихся с отклонениями в состоянии здоровья».</w:t>
      </w:r>
    </w:p>
    <w:p w:rsidR="00AA1A12" w:rsidRPr="00257EE5" w:rsidRDefault="00AA1A12" w:rsidP="00AA1A12">
      <w:pPr>
        <w:ind w:left="360"/>
        <w:rPr>
          <w:rFonts w:ascii="Times New Roman" w:hAnsi="Times New Roman" w:cs="Times New Roman"/>
        </w:rPr>
      </w:pPr>
    </w:p>
    <w:p w:rsidR="00AA1A12" w:rsidRPr="00257EE5" w:rsidRDefault="00AA1A12" w:rsidP="00AA1A12">
      <w:pPr>
        <w:ind w:left="360"/>
        <w:rPr>
          <w:rFonts w:ascii="Times New Roman" w:hAnsi="Times New Roman" w:cs="Times New Roman"/>
        </w:rPr>
      </w:pPr>
    </w:p>
    <w:p w:rsidR="00AA1A12" w:rsidRDefault="00AA1A12" w:rsidP="00AA1A12">
      <w:pPr>
        <w:ind w:left="360"/>
        <w:rPr>
          <w:rFonts w:ascii="Times New Roman" w:hAnsi="Times New Roman" w:cs="Times New Roman"/>
          <w:b/>
        </w:rPr>
      </w:pPr>
    </w:p>
    <w:p w:rsidR="00AA1A12" w:rsidRPr="00257EE5" w:rsidRDefault="00AA1A12" w:rsidP="00AA1A12">
      <w:pPr>
        <w:ind w:left="360"/>
        <w:rPr>
          <w:rFonts w:ascii="Times New Roman" w:hAnsi="Times New Roman" w:cs="Times New Roman"/>
          <w:b/>
        </w:rPr>
      </w:pPr>
      <w:r w:rsidRPr="00257EE5">
        <w:rPr>
          <w:rFonts w:ascii="Times New Roman" w:hAnsi="Times New Roman" w:cs="Times New Roman"/>
          <w:b/>
        </w:rPr>
        <w:t>Распределение заданий работы по содержанию и уровню сложности</w:t>
      </w:r>
    </w:p>
    <w:p w:rsidR="00AA1A12" w:rsidRPr="00257EE5" w:rsidRDefault="00AA1A12" w:rsidP="00AA1A12">
      <w:pPr>
        <w:ind w:left="360"/>
        <w:rPr>
          <w:rFonts w:ascii="Times New Roman" w:hAnsi="Times New Roman" w:cs="Times New Roman"/>
          <w:b/>
        </w:rPr>
      </w:pPr>
    </w:p>
    <w:p w:rsidR="00AA1A12" w:rsidRPr="00257EE5" w:rsidRDefault="00AA1A12" w:rsidP="00AA1A12">
      <w:pPr>
        <w:ind w:left="360"/>
        <w:rPr>
          <w:rFonts w:ascii="Times New Roman" w:hAnsi="Times New Roman" w:cs="Times New Roman"/>
          <w:b/>
        </w:rPr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2376"/>
        <w:gridCol w:w="2552"/>
        <w:gridCol w:w="2835"/>
        <w:gridCol w:w="3083"/>
      </w:tblGrid>
      <w:tr w:rsidR="00AA1A12" w:rsidRPr="00257EE5" w:rsidTr="009F2DDF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A12" w:rsidRPr="00257EE5" w:rsidRDefault="00AA1A12" w:rsidP="009F2DD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57EE5">
              <w:rPr>
                <w:rFonts w:ascii="Times New Roman" w:hAnsi="Times New Roman" w:cs="Times New Roman"/>
                <w:b/>
              </w:rPr>
              <w:t xml:space="preserve">        </w:t>
            </w:r>
          </w:p>
          <w:p w:rsidR="00AA1A12" w:rsidRPr="00257EE5" w:rsidRDefault="00AA1A12" w:rsidP="009F2DDF">
            <w:pPr>
              <w:rPr>
                <w:rFonts w:ascii="Times New Roman" w:hAnsi="Times New Roman" w:cs="Times New Roman"/>
                <w:b/>
              </w:rPr>
            </w:pPr>
            <w:r w:rsidRPr="00257EE5">
              <w:rPr>
                <w:rFonts w:ascii="Times New Roman" w:hAnsi="Times New Roman" w:cs="Times New Roman"/>
                <w:b/>
              </w:rPr>
              <w:t xml:space="preserve">                        </w:t>
            </w:r>
          </w:p>
          <w:p w:rsidR="00AA1A12" w:rsidRPr="00257EE5" w:rsidRDefault="00AA1A12" w:rsidP="009F2DD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57EE5">
              <w:rPr>
                <w:rFonts w:ascii="Times New Roman" w:hAnsi="Times New Roman" w:cs="Times New Roman"/>
                <w:b/>
              </w:rPr>
              <w:t xml:space="preserve">Число заданий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1A12" w:rsidRPr="00257EE5" w:rsidRDefault="00AA1A12" w:rsidP="009F2DD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57EE5">
              <w:rPr>
                <w:rFonts w:ascii="Times New Roman" w:hAnsi="Times New Roman" w:cs="Times New Roman"/>
                <w:b/>
              </w:rPr>
              <w:t>Часть 1</w:t>
            </w:r>
          </w:p>
          <w:p w:rsidR="00AA1A12" w:rsidRPr="00257EE5" w:rsidRDefault="00AA1A12" w:rsidP="009F2DDF">
            <w:pPr>
              <w:rPr>
                <w:rFonts w:ascii="Times New Roman" w:hAnsi="Times New Roman" w:cs="Times New Roman"/>
                <w:b/>
              </w:rPr>
            </w:pPr>
          </w:p>
          <w:p w:rsidR="00AA1A12" w:rsidRPr="00257EE5" w:rsidRDefault="00AA1A12" w:rsidP="009F2DD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57EE5">
              <w:rPr>
                <w:rFonts w:ascii="Times New Roman" w:hAnsi="Times New Roman" w:cs="Times New Roman"/>
                <w:b/>
              </w:rPr>
              <w:t xml:space="preserve">    Теоретическая -16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A12" w:rsidRPr="00257EE5" w:rsidRDefault="00AA1A12" w:rsidP="009F2DD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57EE5">
              <w:rPr>
                <w:rFonts w:ascii="Times New Roman" w:hAnsi="Times New Roman" w:cs="Times New Roman"/>
                <w:b/>
              </w:rPr>
              <w:t>Часть 2</w:t>
            </w:r>
          </w:p>
          <w:p w:rsidR="00AA1A12" w:rsidRPr="00257EE5" w:rsidRDefault="00AA1A12" w:rsidP="009F2DDF">
            <w:pPr>
              <w:rPr>
                <w:rFonts w:ascii="Times New Roman" w:hAnsi="Times New Roman" w:cs="Times New Roman"/>
                <w:b/>
              </w:rPr>
            </w:pPr>
            <w:r w:rsidRPr="00257EE5">
              <w:rPr>
                <w:rFonts w:ascii="Times New Roman" w:hAnsi="Times New Roman" w:cs="Times New Roman"/>
                <w:b/>
              </w:rPr>
              <w:t>мальчики</w:t>
            </w:r>
          </w:p>
          <w:p w:rsidR="00AA1A12" w:rsidRPr="00257EE5" w:rsidRDefault="00AA1A12" w:rsidP="009F2DD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57EE5">
              <w:rPr>
                <w:rFonts w:ascii="Times New Roman" w:hAnsi="Times New Roman" w:cs="Times New Roman"/>
                <w:b/>
              </w:rPr>
              <w:t xml:space="preserve"> 3      Практическая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1A12" w:rsidRPr="00257EE5" w:rsidRDefault="00AA1A12" w:rsidP="009F2DD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57EE5">
              <w:rPr>
                <w:rFonts w:ascii="Times New Roman" w:hAnsi="Times New Roman" w:cs="Times New Roman"/>
                <w:b/>
              </w:rPr>
              <w:t>Часть 2</w:t>
            </w:r>
          </w:p>
          <w:p w:rsidR="00AA1A12" w:rsidRPr="00257EE5" w:rsidRDefault="00AA1A12" w:rsidP="009F2DDF">
            <w:pPr>
              <w:rPr>
                <w:rFonts w:ascii="Times New Roman" w:hAnsi="Times New Roman" w:cs="Times New Roman"/>
                <w:b/>
              </w:rPr>
            </w:pPr>
            <w:r w:rsidRPr="00257EE5">
              <w:rPr>
                <w:rFonts w:ascii="Times New Roman" w:hAnsi="Times New Roman" w:cs="Times New Roman"/>
                <w:b/>
              </w:rPr>
              <w:t>девочки</w:t>
            </w:r>
          </w:p>
          <w:p w:rsidR="00AA1A12" w:rsidRPr="00257EE5" w:rsidRDefault="00AA1A12" w:rsidP="009F2DD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57EE5">
              <w:rPr>
                <w:rFonts w:ascii="Times New Roman" w:hAnsi="Times New Roman" w:cs="Times New Roman"/>
                <w:b/>
              </w:rPr>
              <w:t xml:space="preserve"> 3       Практическая</w:t>
            </w:r>
          </w:p>
        </w:tc>
      </w:tr>
      <w:tr w:rsidR="00AA1A12" w:rsidRPr="00257EE5" w:rsidTr="009F2DDF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A12" w:rsidRPr="00257EE5" w:rsidRDefault="00AA1A12" w:rsidP="009F2DD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57EE5">
              <w:rPr>
                <w:rFonts w:ascii="Times New Roman" w:hAnsi="Times New Roman" w:cs="Times New Roman"/>
              </w:rPr>
              <w:t>Тип заданий и форма ответа.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1A12" w:rsidRPr="00257EE5" w:rsidRDefault="00AA1A12" w:rsidP="009F2DD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</w:rPr>
              <w:t>1 – 15</w:t>
            </w:r>
            <w:r w:rsidRPr="00257EE5">
              <w:rPr>
                <w:rFonts w:ascii="Times New Roman" w:hAnsi="Times New Roman" w:cs="Times New Roman"/>
              </w:rPr>
              <w:t xml:space="preserve"> с выбором ответа.</w:t>
            </w:r>
          </w:p>
          <w:p w:rsidR="00AA1A12" w:rsidRPr="00257EE5" w:rsidRDefault="00AA1A12" w:rsidP="009F2DD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1A12" w:rsidRPr="00257EE5" w:rsidRDefault="00AA1A12" w:rsidP="009F2DD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57EE5">
              <w:rPr>
                <w:rFonts w:ascii="Times New Roman" w:hAnsi="Times New Roman" w:cs="Times New Roman"/>
              </w:rPr>
              <w:t>1. Бег 30м.</w:t>
            </w:r>
          </w:p>
          <w:p w:rsidR="00AA1A12" w:rsidRPr="00257EE5" w:rsidRDefault="00AA1A12" w:rsidP="009F2DDF">
            <w:pPr>
              <w:rPr>
                <w:rFonts w:ascii="Times New Roman" w:hAnsi="Times New Roman" w:cs="Times New Roman"/>
              </w:rPr>
            </w:pPr>
            <w:r w:rsidRPr="00257EE5">
              <w:rPr>
                <w:rFonts w:ascii="Times New Roman" w:hAnsi="Times New Roman" w:cs="Times New Roman"/>
              </w:rPr>
              <w:t>2. Прыжок в длину с/</w:t>
            </w:r>
            <w:proofErr w:type="gramStart"/>
            <w:r w:rsidRPr="00257EE5">
              <w:rPr>
                <w:rFonts w:ascii="Times New Roman" w:hAnsi="Times New Roman" w:cs="Times New Roman"/>
              </w:rPr>
              <w:t>м</w:t>
            </w:r>
            <w:proofErr w:type="gramEnd"/>
            <w:r w:rsidRPr="00257EE5">
              <w:rPr>
                <w:rFonts w:ascii="Times New Roman" w:hAnsi="Times New Roman" w:cs="Times New Roman"/>
              </w:rPr>
              <w:t>.</w:t>
            </w:r>
          </w:p>
          <w:p w:rsidR="00AA1A12" w:rsidRPr="00257EE5" w:rsidRDefault="00AA1A12" w:rsidP="009F2DDF">
            <w:pPr>
              <w:rPr>
                <w:rFonts w:ascii="Times New Roman" w:hAnsi="Times New Roman" w:cs="Times New Roman"/>
              </w:rPr>
            </w:pPr>
            <w:r w:rsidRPr="00257EE5">
              <w:rPr>
                <w:rFonts w:ascii="Times New Roman" w:hAnsi="Times New Roman" w:cs="Times New Roman"/>
              </w:rPr>
              <w:t>3. Наклон вперёд из положения сидя.</w:t>
            </w:r>
          </w:p>
          <w:p w:rsidR="00AA1A12" w:rsidRPr="00257EE5" w:rsidRDefault="00AA1A12" w:rsidP="009F2DD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A12" w:rsidRPr="00257EE5" w:rsidRDefault="00AA1A12" w:rsidP="009F2DD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57EE5">
              <w:rPr>
                <w:rFonts w:ascii="Times New Roman" w:hAnsi="Times New Roman" w:cs="Times New Roman"/>
              </w:rPr>
              <w:t>1. Бег 30м.</w:t>
            </w:r>
          </w:p>
          <w:p w:rsidR="00AA1A12" w:rsidRPr="00257EE5" w:rsidRDefault="00AA1A12" w:rsidP="009F2DDF">
            <w:pPr>
              <w:rPr>
                <w:rFonts w:ascii="Times New Roman" w:hAnsi="Times New Roman" w:cs="Times New Roman"/>
              </w:rPr>
            </w:pPr>
            <w:r w:rsidRPr="00257EE5">
              <w:rPr>
                <w:rFonts w:ascii="Times New Roman" w:hAnsi="Times New Roman" w:cs="Times New Roman"/>
              </w:rPr>
              <w:t>2. Прыжок в длину с/</w:t>
            </w:r>
            <w:proofErr w:type="gramStart"/>
            <w:r w:rsidRPr="00257EE5">
              <w:rPr>
                <w:rFonts w:ascii="Times New Roman" w:hAnsi="Times New Roman" w:cs="Times New Roman"/>
              </w:rPr>
              <w:t>м</w:t>
            </w:r>
            <w:proofErr w:type="gramEnd"/>
            <w:r w:rsidRPr="00257EE5">
              <w:rPr>
                <w:rFonts w:ascii="Times New Roman" w:hAnsi="Times New Roman" w:cs="Times New Roman"/>
              </w:rPr>
              <w:t>.</w:t>
            </w:r>
          </w:p>
          <w:p w:rsidR="00AA1A12" w:rsidRPr="00257EE5" w:rsidRDefault="00AA1A12" w:rsidP="009F2DDF">
            <w:pPr>
              <w:rPr>
                <w:rFonts w:ascii="Times New Roman" w:hAnsi="Times New Roman" w:cs="Times New Roman"/>
              </w:rPr>
            </w:pPr>
            <w:r w:rsidRPr="00257EE5">
              <w:rPr>
                <w:rFonts w:ascii="Times New Roman" w:hAnsi="Times New Roman" w:cs="Times New Roman"/>
              </w:rPr>
              <w:t>3. Наклон вперёд из положения сидя.</w:t>
            </w:r>
          </w:p>
          <w:p w:rsidR="00AA1A12" w:rsidRPr="00257EE5" w:rsidRDefault="00AA1A12" w:rsidP="009F2DD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A1A12" w:rsidRPr="00257EE5" w:rsidTr="009F2DDF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A12" w:rsidRPr="00257EE5" w:rsidRDefault="00AA1A12" w:rsidP="009F2DD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57EE5">
              <w:rPr>
                <w:rFonts w:ascii="Times New Roman" w:hAnsi="Times New Roman" w:cs="Times New Roman"/>
              </w:rPr>
              <w:t>Уровень сложности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A12" w:rsidRPr="00257EE5" w:rsidRDefault="00AA1A12" w:rsidP="009F2DD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57EE5">
              <w:rPr>
                <w:rFonts w:ascii="Times New Roman" w:hAnsi="Times New Roman" w:cs="Times New Roman"/>
              </w:rPr>
              <w:t xml:space="preserve">Базовый  </w:t>
            </w:r>
          </w:p>
          <w:p w:rsidR="00AA1A12" w:rsidRPr="00257EE5" w:rsidRDefault="00AA1A12" w:rsidP="009F2DD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57EE5">
              <w:rPr>
                <w:rFonts w:ascii="Times New Roman" w:hAnsi="Times New Roman" w:cs="Times New Roman"/>
              </w:rPr>
              <w:t xml:space="preserve">               Повышенный               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A12" w:rsidRPr="00257EE5" w:rsidRDefault="00AA1A12" w:rsidP="009F2DD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57EE5">
              <w:rPr>
                <w:rFonts w:ascii="Times New Roman" w:hAnsi="Times New Roman" w:cs="Times New Roman"/>
              </w:rPr>
              <w:t>Базовый</w:t>
            </w:r>
          </w:p>
          <w:p w:rsidR="00AA1A12" w:rsidRPr="00257EE5" w:rsidRDefault="00AA1A12" w:rsidP="009F2DD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57EE5">
              <w:rPr>
                <w:rFonts w:ascii="Times New Roman" w:hAnsi="Times New Roman" w:cs="Times New Roman"/>
              </w:rPr>
              <w:t xml:space="preserve">                   Повышенный                       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1A12" w:rsidRPr="00257EE5" w:rsidRDefault="00AA1A12" w:rsidP="009F2DD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57EE5">
              <w:rPr>
                <w:rFonts w:ascii="Times New Roman" w:hAnsi="Times New Roman" w:cs="Times New Roman"/>
              </w:rPr>
              <w:t>Базовый</w:t>
            </w:r>
          </w:p>
          <w:p w:rsidR="00AA1A12" w:rsidRPr="00257EE5" w:rsidRDefault="00AA1A12" w:rsidP="009F2DD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57EE5">
              <w:rPr>
                <w:rFonts w:ascii="Times New Roman" w:hAnsi="Times New Roman" w:cs="Times New Roman"/>
              </w:rPr>
              <w:t xml:space="preserve">                     Повышенный  </w:t>
            </w:r>
          </w:p>
        </w:tc>
      </w:tr>
    </w:tbl>
    <w:p w:rsidR="00AA1A12" w:rsidRPr="00257EE5" w:rsidRDefault="00AA1A12" w:rsidP="00AA1A12">
      <w:pPr>
        <w:ind w:left="360"/>
        <w:rPr>
          <w:rFonts w:ascii="Times New Roman" w:hAnsi="Times New Roman" w:cs="Times New Roman"/>
          <w:b/>
          <w:lang w:eastAsia="ar-SA"/>
        </w:rPr>
      </w:pPr>
    </w:p>
    <w:p w:rsidR="00AA1A12" w:rsidRPr="00257EE5" w:rsidRDefault="00AA1A12" w:rsidP="00AA1A12">
      <w:pPr>
        <w:rPr>
          <w:rFonts w:ascii="Times New Roman" w:hAnsi="Times New Roman" w:cs="Times New Roman"/>
          <w:b/>
        </w:rPr>
      </w:pPr>
      <w:r w:rsidRPr="00257EE5">
        <w:rPr>
          <w:rFonts w:ascii="Times New Roman" w:hAnsi="Times New Roman" w:cs="Times New Roman"/>
          <w:b/>
          <w:sz w:val="28"/>
          <w:szCs w:val="28"/>
          <w:u w:val="single"/>
        </w:rPr>
        <w:t>Часть</w:t>
      </w:r>
      <w:r w:rsidRPr="00257EE5">
        <w:rPr>
          <w:rFonts w:ascii="Times New Roman" w:hAnsi="Times New Roman" w:cs="Times New Roman"/>
          <w:b/>
        </w:rPr>
        <w:t xml:space="preserve">  </w:t>
      </w:r>
      <w:r w:rsidRPr="00257EE5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257EE5">
        <w:rPr>
          <w:rFonts w:ascii="Times New Roman" w:hAnsi="Times New Roman" w:cs="Times New Roman"/>
          <w:b/>
        </w:rPr>
        <w:t xml:space="preserve"> </w:t>
      </w:r>
      <w:proofErr w:type="gramStart"/>
      <w:r w:rsidRPr="00257EE5">
        <w:rPr>
          <w:rFonts w:ascii="Times New Roman" w:hAnsi="Times New Roman" w:cs="Times New Roman"/>
          <w:b/>
        </w:rPr>
        <w:t xml:space="preserve">( </w:t>
      </w:r>
      <w:proofErr w:type="gramEnd"/>
      <w:r w:rsidRPr="00257EE5">
        <w:rPr>
          <w:rFonts w:ascii="Times New Roman" w:hAnsi="Times New Roman" w:cs="Times New Roman"/>
          <w:b/>
          <w:sz w:val="28"/>
          <w:szCs w:val="28"/>
          <w:u w:val="single"/>
        </w:rPr>
        <w:t>теоретическая</w:t>
      </w:r>
      <w:r w:rsidRPr="00257EE5">
        <w:rPr>
          <w:rFonts w:ascii="Times New Roman" w:hAnsi="Times New Roman" w:cs="Times New Roman"/>
          <w:b/>
        </w:rPr>
        <w:t>)</w:t>
      </w:r>
    </w:p>
    <w:p w:rsidR="00AA1A12" w:rsidRPr="00257EE5" w:rsidRDefault="00AA1A12" w:rsidP="00AA1A12">
      <w:pPr>
        <w:rPr>
          <w:rFonts w:ascii="Times New Roman" w:hAnsi="Times New Roman" w:cs="Times New Roman"/>
          <w:b/>
        </w:rPr>
      </w:pPr>
    </w:p>
    <w:p w:rsidR="00AA1A12" w:rsidRPr="00257EE5" w:rsidRDefault="00AA1A12" w:rsidP="00AA1A12">
      <w:pPr>
        <w:rPr>
          <w:rFonts w:ascii="Times New Roman" w:hAnsi="Times New Roman" w:cs="Times New Roman"/>
        </w:rPr>
      </w:pPr>
      <w:r w:rsidRPr="00257EE5">
        <w:rPr>
          <w:rFonts w:ascii="Times New Roman" w:hAnsi="Times New Roman" w:cs="Times New Roman"/>
        </w:rPr>
        <w:t>Материал</w:t>
      </w:r>
      <w:r w:rsidRPr="00257EE5">
        <w:rPr>
          <w:rFonts w:ascii="Times New Roman" w:hAnsi="Times New Roman" w:cs="Times New Roman"/>
          <w:b/>
        </w:rPr>
        <w:t xml:space="preserve"> </w:t>
      </w:r>
      <w:r w:rsidRPr="00257EE5">
        <w:rPr>
          <w:rFonts w:ascii="Times New Roman" w:hAnsi="Times New Roman" w:cs="Times New Roman"/>
        </w:rPr>
        <w:t>тематических</w:t>
      </w:r>
      <w:r w:rsidRPr="00257EE5">
        <w:rPr>
          <w:rFonts w:ascii="Times New Roman" w:hAnsi="Times New Roman" w:cs="Times New Roman"/>
          <w:b/>
        </w:rPr>
        <w:t xml:space="preserve"> </w:t>
      </w:r>
      <w:r w:rsidRPr="00257EE5">
        <w:rPr>
          <w:rFonts w:ascii="Times New Roman" w:hAnsi="Times New Roman" w:cs="Times New Roman"/>
        </w:rPr>
        <w:t>заданий</w:t>
      </w:r>
      <w:r w:rsidRPr="00257EE5">
        <w:rPr>
          <w:rFonts w:ascii="Times New Roman" w:hAnsi="Times New Roman" w:cs="Times New Roman"/>
          <w:b/>
        </w:rPr>
        <w:t xml:space="preserve"> </w:t>
      </w:r>
      <w:r w:rsidRPr="00257EE5">
        <w:rPr>
          <w:rFonts w:ascii="Times New Roman" w:hAnsi="Times New Roman" w:cs="Times New Roman"/>
        </w:rPr>
        <w:t>разработан</w:t>
      </w:r>
      <w:r w:rsidRPr="00257EE5">
        <w:rPr>
          <w:rFonts w:ascii="Times New Roman" w:hAnsi="Times New Roman" w:cs="Times New Roman"/>
          <w:b/>
        </w:rPr>
        <w:t xml:space="preserve"> </w:t>
      </w:r>
      <w:r w:rsidRPr="00257EE5">
        <w:rPr>
          <w:rFonts w:ascii="Times New Roman" w:hAnsi="Times New Roman" w:cs="Times New Roman"/>
        </w:rPr>
        <w:t xml:space="preserve">на основе   Раздела 1 «Основы знаний» и включает в себя вопросы </w:t>
      </w:r>
      <w:proofErr w:type="gramStart"/>
      <w:r w:rsidRPr="00257EE5">
        <w:rPr>
          <w:rFonts w:ascii="Times New Roman" w:hAnsi="Times New Roman" w:cs="Times New Roman"/>
        </w:rPr>
        <w:t>по</w:t>
      </w:r>
      <w:proofErr w:type="gramEnd"/>
      <w:r w:rsidRPr="00257EE5">
        <w:rPr>
          <w:rFonts w:ascii="Times New Roman" w:hAnsi="Times New Roman" w:cs="Times New Roman"/>
        </w:rPr>
        <w:t>:</w:t>
      </w:r>
    </w:p>
    <w:p w:rsidR="00AA1A12" w:rsidRPr="00257EE5" w:rsidRDefault="00AA1A12" w:rsidP="00AA1A12">
      <w:pPr>
        <w:numPr>
          <w:ilvl w:val="0"/>
          <w:numId w:val="6"/>
        </w:numPr>
        <w:suppressAutoHyphens/>
        <w:ind w:right="0"/>
        <w:rPr>
          <w:rFonts w:ascii="Times New Roman" w:hAnsi="Times New Roman" w:cs="Times New Roman"/>
        </w:rPr>
      </w:pPr>
      <w:r w:rsidRPr="00257EE5">
        <w:rPr>
          <w:rFonts w:ascii="Times New Roman" w:hAnsi="Times New Roman" w:cs="Times New Roman"/>
        </w:rPr>
        <w:t>Олимпийским играм.</w:t>
      </w:r>
    </w:p>
    <w:p w:rsidR="00AA1A12" w:rsidRPr="00257EE5" w:rsidRDefault="00AA1A12" w:rsidP="00AA1A12">
      <w:pPr>
        <w:numPr>
          <w:ilvl w:val="0"/>
          <w:numId w:val="6"/>
        </w:numPr>
        <w:suppressAutoHyphens/>
        <w:ind w:right="0"/>
        <w:rPr>
          <w:rFonts w:ascii="Times New Roman" w:hAnsi="Times New Roman" w:cs="Times New Roman"/>
        </w:rPr>
      </w:pPr>
      <w:r w:rsidRPr="00257EE5">
        <w:rPr>
          <w:rFonts w:ascii="Times New Roman" w:hAnsi="Times New Roman" w:cs="Times New Roman"/>
        </w:rPr>
        <w:t>Твоему организму.</w:t>
      </w:r>
    </w:p>
    <w:p w:rsidR="00AA1A12" w:rsidRPr="00257EE5" w:rsidRDefault="00AA1A12" w:rsidP="00AA1A12">
      <w:pPr>
        <w:numPr>
          <w:ilvl w:val="0"/>
          <w:numId w:val="6"/>
        </w:numPr>
        <w:suppressAutoHyphens/>
        <w:ind w:right="0"/>
        <w:rPr>
          <w:rFonts w:ascii="Times New Roman" w:hAnsi="Times New Roman" w:cs="Times New Roman"/>
        </w:rPr>
      </w:pPr>
      <w:r w:rsidRPr="00257EE5">
        <w:rPr>
          <w:rFonts w:ascii="Times New Roman" w:hAnsi="Times New Roman" w:cs="Times New Roman"/>
        </w:rPr>
        <w:t>Личной гигиене.</w:t>
      </w:r>
    </w:p>
    <w:p w:rsidR="00AA1A12" w:rsidRPr="00257EE5" w:rsidRDefault="00AA1A12" w:rsidP="00AA1A12">
      <w:pPr>
        <w:numPr>
          <w:ilvl w:val="0"/>
          <w:numId w:val="6"/>
        </w:numPr>
        <w:suppressAutoHyphens/>
        <w:ind w:right="0"/>
        <w:rPr>
          <w:rFonts w:ascii="Times New Roman" w:hAnsi="Times New Roman" w:cs="Times New Roman"/>
        </w:rPr>
      </w:pPr>
      <w:r w:rsidRPr="00257EE5">
        <w:rPr>
          <w:rFonts w:ascii="Times New Roman" w:hAnsi="Times New Roman" w:cs="Times New Roman"/>
        </w:rPr>
        <w:t>Физической культуре.</w:t>
      </w:r>
    </w:p>
    <w:p w:rsidR="00AA1A12" w:rsidRPr="00257EE5" w:rsidRDefault="00AA1A12" w:rsidP="00AA1A12">
      <w:pPr>
        <w:numPr>
          <w:ilvl w:val="0"/>
          <w:numId w:val="6"/>
        </w:numPr>
        <w:suppressAutoHyphens/>
        <w:ind w:right="0"/>
        <w:rPr>
          <w:rFonts w:ascii="Times New Roman" w:hAnsi="Times New Roman" w:cs="Times New Roman"/>
          <w:i/>
          <w:u w:val="single"/>
        </w:rPr>
      </w:pPr>
      <w:r w:rsidRPr="00257EE5">
        <w:rPr>
          <w:rFonts w:ascii="Times New Roman" w:hAnsi="Times New Roman" w:cs="Times New Roman"/>
        </w:rPr>
        <w:t>Технике безопасности при занятиях физической культурой.</w:t>
      </w:r>
    </w:p>
    <w:p w:rsidR="00AA1A12" w:rsidRPr="00257EE5" w:rsidRDefault="00AA1A12" w:rsidP="00AA1A12">
      <w:pPr>
        <w:ind w:left="720"/>
        <w:rPr>
          <w:rFonts w:ascii="Times New Roman" w:hAnsi="Times New Roman" w:cs="Times New Roman"/>
          <w:i/>
          <w:u w:val="single"/>
        </w:rPr>
      </w:pPr>
    </w:p>
    <w:p w:rsidR="00AA1A12" w:rsidRPr="00257EE5" w:rsidRDefault="00AA1A12" w:rsidP="00AA1A12">
      <w:pPr>
        <w:rPr>
          <w:rFonts w:ascii="Times New Roman" w:hAnsi="Times New Roman" w:cs="Times New Roman"/>
          <w:sz w:val="28"/>
          <w:szCs w:val="28"/>
        </w:rPr>
      </w:pPr>
    </w:p>
    <w:p w:rsidR="00AA1A12" w:rsidRPr="00257EE5" w:rsidRDefault="00AA1A12" w:rsidP="00AA1A12">
      <w:pPr>
        <w:rPr>
          <w:rFonts w:ascii="Times New Roman" w:hAnsi="Times New Roman" w:cs="Times New Roman"/>
          <w:b/>
          <w:sz w:val="28"/>
          <w:szCs w:val="28"/>
        </w:rPr>
      </w:pPr>
      <w:r w:rsidRPr="00257EE5">
        <w:rPr>
          <w:rFonts w:ascii="Times New Roman" w:hAnsi="Times New Roman" w:cs="Times New Roman"/>
          <w:b/>
          <w:sz w:val="32"/>
          <w:szCs w:val="32"/>
        </w:rPr>
        <w:t>Часть 2 (практическая)</w:t>
      </w:r>
    </w:p>
    <w:p w:rsidR="00AA1A12" w:rsidRPr="00257EE5" w:rsidRDefault="00AA1A12" w:rsidP="00AA1A12">
      <w:pPr>
        <w:rPr>
          <w:rFonts w:ascii="Times New Roman" w:hAnsi="Times New Roman" w:cs="Times New Roman"/>
          <w:b/>
          <w:sz w:val="28"/>
          <w:szCs w:val="28"/>
        </w:rPr>
      </w:pPr>
    </w:p>
    <w:p w:rsidR="00AA1A12" w:rsidRPr="00257EE5" w:rsidRDefault="00AA1A12" w:rsidP="00AA1A12">
      <w:pPr>
        <w:rPr>
          <w:rFonts w:ascii="Times New Roman" w:hAnsi="Times New Roman" w:cs="Times New Roman"/>
          <w:b/>
          <w:sz w:val="28"/>
          <w:szCs w:val="28"/>
        </w:rPr>
      </w:pPr>
      <w:r w:rsidRPr="00257EE5">
        <w:rPr>
          <w:rFonts w:ascii="Times New Roman" w:hAnsi="Times New Roman" w:cs="Times New Roman"/>
          <w:b/>
          <w:sz w:val="28"/>
          <w:szCs w:val="28"/>
        </w:rPr>
        <w:t>Распределение заданий работы по содержанию и уровню сложности</w:t>
      </w:r>
    </w:p>
    <w:p w:rsidR="00AA1A12" w:rsidRPr="00257EE5" w:rsidRDefault="00AA1A12" w:rsidP="00AA1A12">
      <w:pPr>
        <w:rPr>
          <w:rFonts w:ascii="Times New Roman" w:hAnsi="Times New Roman" w:cs="Times New Roman"/>
          <w:sz w:val="24"/>
          <w:szCs w:val="24"/>
        </w:rPr>
      </w:pPr>
      <w:r w:rsidRPr="00257EE5">
        <w:rPr>
          <w:rFonts w:ascii="Times New Roman" w:hAnsi="Times New Roman" w:cs="Times New Roman"/>
          <w:b/>
          <w:sz w:val="28"/>
          <w:szCs w:val="28"/>
        </w:rPr>
        <w:t>практической части</w:t>
      </w:r>
    </w:p>
    <w:p w:rsidR="00AA1A12" w:rsidRPr="00257EE5" w:rsidRDefault="00AA1A12" w:rsidP="00AA1A12">
      <w:pPr>
        <w:rPr>
          <w:rFonts w:ascii="Times New Roman" w:hAnsi="Times New Roman" w:cs="Times New Roman"/>
        </w:rPr>
      </w:pPr>
    </w:p>
    <w:p w:rsidR="00AA1A12" w:rsidRPr="00257EE5" w:rsidRDefault="00AA1A12" w:rsidP="00AA1A12">
      <w:pPr>
        <w:rPr>
          <w:rFonts w:ascii="Times New Roman" w:hAnsi="Times New Roman" w:cs="Times New Roman"/>
        </w:rPr>
      </w:pPr>
      <w:r w:rsidRPr="00257EE5">
        <w:rPr>
          <w:rFonts w:ascii="Times New Roman" w:hAnsi="Times New Roman" w:cs="Times New Roman"/>
        </w:rPr>
        <w:t>Результаты практической части</w:t>
      </w:r>
    </w:p>
    <w:p w:rsidR="00AA1A12" w:rsidRPr="00257EE5" w:rsidRDefault="00AA1A12" w:rsidP="00AA1A12">
      <w:pPr>
        <w:rPr>
          <w:rFonts w:ascii="Times New Roman" w:hAnsi="Times New Roman" w:cs="Times New Roman"/>
        </w:rPr>
      </w:pPr>
    </w:p>
    <w:p w:rsidR="00AA1A12" w:rsidRPr="00257EE5" w:rsidRDefault="00AA1A12" w:rsidP="00AA1A12">
      <w:pPr>
        <w:rPr>
          <w:rFonts w:ascii="Times New Roman" w:hAnsi="Times New Roman" w:cs="Times New Roman"/>
        </w:rPr>
      </w:pPr>
    </w:p>
    <w:p w:rsidR="00AA1A12" w:rsidRPr="00257EE5" w:rsidRDefault="00AA1A12" w:rsidP="00AA1A12">
      <w:pPr>
        <w:rPr>
          <w:rFonts w:ascii="Times New Roman" w:hAnsi="Times New Roman" w:cs="Times New Roman"/>
        </w:rPr>
      </w:pPr>
      <w:r w:rsidRPr="00257EE5">
        <w:rPr>
          <w:rFonts w:ascii="Times New Roman" w:hAnsi="Times New Roman" w:cs="Times New Roman"/>
        </w:rPr>
        <w:t>Уровень физической подготовленности</w:t>
      </w:r>
    </w:p>
    <w:p w:rsidR="00AA1A12" w:rsidRPr="00257EE5" w:rsidRDefault="00AA1A12" w:rsidP="00AA1A12">
      <w:pPr>
        <w:rPr>
          <w:rFonts w:ascii="Times New Roman" w:hAnsi="Times New Roman" w:cs="Times New Roman"/>
        </w:rPr>
      </w:pPr>
    </w:p>
    <w:p w:rsidR="00AA1A12" w:rsidRPr="00257EE5" w:rsidRDefault="00AA1A12" w:rsidP="00AA1A12">
      <w:pPr>
        <w:rPr>
          <w:rFonts w:ascii="Times New Roman" w:hAnsi="Times New Roman" w:cs="Times New Roman"/>
        </w:rPr>
      </w:pPr>
    </w:p>
    <w:p w:rsidR="00AA1A12" w:rsidRPr="00257EE5" w:rsidRDefault="00AA1A12" w:rsidP="00AA1A12">
      <w:pPr>
        <w:rPr>
          <w:rFonts w:ascii="Times New Roman" w:hAnsi="Times New Roman" w:cs="Times New Roman"/>
        </w:rPr>
      </w:pPr>
    </w:p>
    <w:tbl>
      <w:tblPr>
        <w:tblW w:w="1084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612"/>
        <w:gridCol w:w="3696"/>
        <w:gridCol w:w="3538"/>
      </w:tblGrid>
      <w:tr w:rsidR="00AA1A12" w:rsidRPr="00257EE5" w:rsidTr="009F2DDF">
        <w:tc>
          <w:tcPr>
            <w:tcW w:w="10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A12" w:rsidRPr="00257EE5" w:rsidRDefault="00AA1A12" w:rsidP="009F2DD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57EE5">
              <w:rPr>
                <w:rFonts w:ascii="Times New Roman" w:hAnsi="Times New Roman" w:cs="Times New Roman"/>
              </w:rPr>
              <w:t>УРОВНИ  ОСВОЕНИЯ</w:t>
            </w:r>
          </w:p>
          <w:p w:rsidR="00AA1A12" w:rsidRPr="00257EE5" w:rsidRDefault="00AA1A12" w:rsidP="009F2DD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A1A12" w:rsidRPr="00257EE5" w:rsidTr="009F2DDF"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A1A12" w:rsidRPr="00257EE5" w:rsidRDefault="00AA1A12" w:rsidP="009F2DDF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57EE5">
              <w:rPr>
                <w:rFonts w:ascii="Times New Roman" w:hAnsi="Times New Roman" w:cs="Times New Roman"/>
              </w:rPr>
              <w:t>Повышенный уровень</w:t>
            </w:r>
          </w:p>
          <w:p w:rsidR="00AA1A12" w:rsidRPr="00257EE5" w:rsidRDefault="00AA1A12" w:rsidP="009F2DD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A12" w:rsidRPr="00257EE5" w:rsidRDefault="00AA1A12" w:rsidP="009F2DD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57EE5">
              <w:rPr>
                <w:rFonts w:ascii="Times New Roman" w:hAnsi="Times New Roman" w:cs="Times New Roman"/>
              </w:rPr>
              <w:t>Базовый уровень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1A12" w:rsidRPr="00257EE5" w:rsidRDefault="00AA1A12" w:rsidP="009F2DD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57EE5">
              <w:rPr>
                <w:rFonts w:ascii="Times New Roman" w:hAnsi="Times New Roman" w:cs="Times New Roman"/>
              </w:rPr>
              <w:t>Ниже базового уровня</w:t>
            </w:r>
          </w:p>
        </w:tc>
      </w:tr>
    </w:tbl>
    <w:p w:rsidR="00AA1A12" w:rsidRPr="00257EE5" w:rsidRDefault="00AA1A12" w:rsidP="00AA1A12">
      <w:pPr>
        <w:rPr>
          <w:rFonts w:ascii="Times New Roman" w:hAnsi="Times New Roman" w:cs="Times New Roman"/>
          <w:lang w:eastAsia="ar-SA"/>
        </w:rPr>
      </w:pPr>
    </w:p>
    <w:p w:rsidR="00AA1A12" w:rsidRPr="00257EE5" w:rsidRDefault="00AA1A12" w:rsidP="00AA1A12">
      <w:pPr>
        <w:rPr>
          <w:rFonts w:ascii="Times New Roman" w:hAnsi="Times New Roman" w:cs="Times New Roman"/>
          <w:b/>
          <w:sz w:val="28"/>
          <w:szCs w:val="28"/>
        </w:rPr>
      </w:pPr>
      <w:r w:rsidRPr="00257EE5">
        <w:rPr>
          <w:rFonts w:ascii="Times New Roman" w:hAnsi="Times New Roman" w:cs="Times New Roman"/>
          <w:b/>
          <w:sz w:val="28"/>
          <w:szCs w:val="28"/>
        </w:rPr>
        <w:lastRenderedPageBreak/>
        <w:t>Бег 30м., сек.</w:t>
      </w:r>
    </w:p>
    <w:p w:rsidR="00AA1A12" w:rsidRPr="00257EE5" w:rsidRDefault="00AA1A12" w:rsidP="00AA1A12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84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48"/>
        <w:gridCol w:w="3060"/>
        <w:gridCol w:w="3600"/>
        <w:gridCol w:w="3538"/>
      </w:tblGrid>
      <w:tr w:rsidR="00AA1A12" w:rsidRPr="00257EE5" w:rsidTr="009F2DDF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A12" w:rsidRPr="00257EE5" w:rsidRDefault="00AA1A12" w:rsidP="009F2DD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57EE5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A12" w:rsidRPr="00257EE5" w:rsidRDefault="00AA1A12" w:rsidP="009F2DD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57EE5">
              <w:rPr>
                <w:rFonts w:ascii="Times New Roman" w:hAnsi="Times New Roman" w:cs="Times New Roman"/>
              </w:rPr>
              <w:t>5,1 и менее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A12" w:rsidRPr="00257EE5" w:rsidRDefault="00AA1A12" w:rsidP="009F2DD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57EE5">
              <w:rPr>
                <w:rFonts w:ascii="Times New Roman" w:hAnsi="Times New Roman" w:cs="Times New Roman"/>
              </w:rPr>
              <w:t>6,2 – 6,5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1A12" w:rsidRPr="00257EE5" w:rsidRDefault="00AA1A12" w:rsidP="009F2DD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57EE5">
              <w:rPr>
                <w:rFonts w:ascii="Times New Roman" w:hAnsi="Times New Roman" w:cs="Times New Roman"/>
              </w:rPr>
              <w:t>7,5 и более</w:t>
            </w:r>
          </w:p>
        </w:tc>
      </w:tr>
    </w:tbl>
    <w:p w:rsidR="00AA1A12" w:rsidRPr="00257EE5" w:rsidRDefault="00AA1A12" w:rsidP="00AA1A12">
      <w:pPr>
        <w:rPr>
          <w:rFonts w:ascii="Times New Roman" w:hAnsi="Times New Roman" w:cs="Times New Roman"/>
        </w:rPr>
      </w:pPr>
      <w:r w:rsidRPr="00257EE5">
        <w:rPr>
          <w:rFonts w:ascii="Times New Roman" w:hAnsi="Times New Roman" w:cs="Times New Roman"/>
          <w:b/>
          <w:sz w:val="28"/>
          <w:szCs w:val="28"/>
        </w:rPr>
        <w:t xml:space="preserve">Прыжок в длину с места, </w:t>
      </w:r>
      <w:proofErr w:type="gramStart"/>
      <w:r w:rsidRPr="00257EE5">
        <w:rPr>
          <w:rFonts w:ascii="Times New Roman" w:hAnsi="Times New Roman" w:cs="Times New Roman"/>
          <w:b/>
          <w:sz w:val="28"/>
          <w:szCs w:val="28"/>
        </w:rPr>
        <w:t>см</w:t>
      </w:r>
      <w:proofErr w:type="gramEnd"/>
    </w:p>
    <w:p w:rsidR="00AA1A12" w:rsidRPr="00257EE5" w:rsidRDefault="00AA1A12" w:rsidP="00AA1A12">
      <w:pPr>
        <w:rPr>
          <w:rFonts w:ascii="Times New Roman" w:hAnsi="Times New Roman" w:cs="Times New Roman"/>
        </w:rPr>
      </w:pPr>
    </w:p>
    <w:tbl>
      <w:tblPr>
        <w:tblW w:w="1084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48"/>
        <w:gridCol w:w="3060"/>
        <w:gridCol w:w="3600"/>
        <w:gridCol w:w="3538"/>
      </w:tblGrid>
      <w:tr w:rsidR="00AA1A12" w:rsidRPr="00257EE5" w:rsidTr="009F2DDF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A12" w:rsidRPr="00257EE5" w:rsidRDefault="00AA1A12" w:rsidP="009F2DD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57EE5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A12" w:rsidRPr="00257EE5" w:rsidRDefault="00AA1A12" w:rsidP="009F2DD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57EE5">
              <w:rPr>
                <w:rFonts w:ascii="Times New Roman" w:hAnsi="Times New Roman" w:cs="Times New Roman"/>
              </w:rPr>
              <w:t xml:space="preserve">              185 и более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A12" w:rsidRPr="00257EE5" w:rsidRDefault="00AA1A12" w:rsidP="009F2DD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57EE5">
              <w:rPr>
                <w:rFonts w:ascii="Times New Roman" w:hAnsi="Times New Roman" w:cs="Times New Roman"/>
              </w:rPr>
              <w:t>140 - 160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1A12" w:rsidRPr="00257EE5" w:rsidRDefault="00AA1A12" w:rsidP="009F2DD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57EE5">
              <w:rPr>
                <w:rFonts w:ascii="Times New Roman" w:hAnsi="Times New Roman" w:cs="Times New Roman"/>
              </w:rPr>
              <w:t>130 и менее</w:t>
            </w:r>
          </w:p>
        </w:tc>
      </w:tr>
    </w:tbl>
    <w:p w:rsidR="00AA1A12" w:rsidRPr="00257EE5" w:rsidRDefault="00AA1A12" w:rsidP="00AA1A12">
      <w:pPr>
        <w:rPr>
          <w:rFonts w:ascii="Times New Roman" w:hAnsi="Times New Roman" w:cs="Times New Roman"/>
          <w:lang w:eastAsia="ar-SA"/>
        </w:rPr>
      </w:pPr>
    </w:p>
    <w:p w:rsidR="00AA1A12" w:rsidRPr="00257EE5" w:rsidRDefault="00AA1A12" w:rsidP="00AA1A12">
      <w:pPr>
        <w:rPr>
          <w:rFonts w:ascii="Times New Roman" w:hAnsi="Times New Roman" w:cs="Times New Roman"/>
          <w:b/>
          <w:sz w:val="28"/>
          <w:szCs w:val="28"/>
        </w:rPr>
      </w:pPr>
      <w:r w:rsidRPr="00257EE5">
        <w:rPr>
          <w:rFonts w:ascii="Times New Roman" w:hAnsi="Times New Roman" w:cs="Times New Roman"/>
          <w:b/>
          <w:sz w:val="28"/>
          <w:szCs w:val="28"/>
        </w:rPr>
        <w:t xml:space="preserve">Наклон вперёд из </w:t>
      </w:r>
      <w:proofErr w:type="gramStart"/>
      <w:r w:rsidRPr="00257EE5">
        <w:rPr>
          <w:rFonts w:ascii="Times New Roman" w:hAnsi="Times New Roman" w:cs="Times New Roman"/>
          <w:b/>
          <w:sz w:val="28"/>
          <w:szCs w:val="28"/>
        </w:rPr>
        <w:t>положения</w:t>
      </w:r>
      <w:proofErr w:type="gramEnd"/>
      <w:r w:rsidRPr="00257EE5">
        <w:rPr>
          <w:rFonts w:ascii="Times New Roman" w:hAnsi="Times New Roman" w:cs="Times New Roman"/>
          <w:b/>
          <w:sz w:val="28"/>
          <w:szCs w:val="28"/>
        </w:rPr>
        <w:t xml:space="preserve"> сидя, см</w:t>
      </w:r>
    </w:p>
    <w:p w:rsidR="00AA1A12" w:rsidRPr="00257EE5" w:rsidRDefault="00AA1A12" w:rsidP="00AA1A12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84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48"/>
        <w:gridCol w:w="3060"/>
        <w:gridCol w:w="3600"/>
        <w:gridCol w:w="3538"/>
      </w:tblGrid>
      <w:tr w:rsidR="00AA1A12" w:rsidRPr="00257EE5" w:rsidTr="009F2DDF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A12" w:rsidRPr="00257EE5" w:rsidRDefault="00AA1A12" w:rsidP="009F2DD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57EE5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A12" w:rsidRPr="00257EE5" w:rsidRDefault="00AA1A12" w:rsidP="009F2DD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57EE5">
              <w:rPr>
                <w:rFonts w:ascii="Times New Roman" w:hAnsi="Times New Roman" w:cs="Times New Roman"/>
              </w:rPr>
              <w:t>8 и более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A1A12" w:rsidRPr="00257EE5" w:rsidRDefault="00AA1A12" w:rsidP="009F2DD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57EE5">
              <w:rPr>
                <w:rFonts w:ascii="Times New Roman" w:hAnsi="Times New Roman" w:cs="Times New Roman"/>
              </w:rPr>
              <w:t>4 - 7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1A12" w:rsidRPr="00257EE5" w:rsidRDefault="00AA1A12" w:rsidP="009F2DD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57EE5">
              <w:rPr>
                <w:rFonts w:ascii="Times New Roman" w:hAnsi="Times New Roman" w:cs="Times New Roman"/>
              </w:rPr>
              <w:t xml:space="preserve">2 и менее </w:t>
            </w:r>
          </w:p>
        </w:tc>
      </w:tr>
    </w:tbl>
    <w:p w:rsidR="00AA1A12" w:rsidRPr="00257EE5" w:rsidRDefault="00AA1A12" w:rsidP="00AA1A12">
      <w:pPr>
        <w:rPr>
          <w:rFonts w:ascii="Times New Roman" w:hAnsi="Times New Roman" w:cs="Times New Roman"/>
          <w:b/>
          <w:sz w:val="28"/>
          <w:szCs w:val="28"/>
        </w:rPr>
      </w:pPr>
    </w:p>
    <w:p w:rsidR="00AA1A12" w:rsidRPr="00257EE5" w:rsidRDefault="00AA1A12" w:rsidP="00AA1A12">
      <w:pPr>
        <w:ind w:left="360"/>
        <w:rPr>
          <w:rFonts w:ascii="Times New Roman" w:hAnsi="Times New Roman" w:cs="Times New Roman"/>
          <w:b/>
        </w:rPr>
      </w:pPr>
      <w:r w:rsidRPr="00257EE5">
        <w:rPr>
          <w:rFonts w:ascii="Times New Roman" w:hAnsi="Times New Roman" w:cs="Times New Roman"/>
        </w:rPr>
        <w:t xml:space="preserve">Итоговая оценка за практическую часть выставляется как среде </w:t>
      </w:r>
      <w:proofErr w:type="gramStart"/>
      <w:r w:rsidRPr="00257EE5">
        <w:rPr>
          <w:rFonts w:ascii="Times New Roman" w:hAnsi="Times New Roman" w:cs="Times New Roman"/>
        </w:rPr>
        <w:t>арифметическое</w:t>
      </w:r>
      <w:proofErr w:type="gramEnd"/>
      <w:r w:rsidRPr="00257EE5">
        <w:rPr>
          <w:rFonts w:ascii="Times New Roman" w:hAnsi="Times New Roman" w:cs="Times New Roman"/>
        </w:rPr>
        <w:t xml:space="preserve"> трёх упражнений.</w:t>
      </w:r>
    </w:p>
    <w:p w:rsidR="00AA1A12" w:rsidRPr="00257EE5" w:rsidRDefault="00AA1A12" w:rsidP="00AA1A12">
      <w:pPr>
        <w:ind w:left="360"/>
        <w:rPr>
          <w:rFonts w:ascii="Times New Roman" w:hAnsi="Times New Roman" w:cs="Times New Roman"/>
          <w:b/>
        </w:rPr>
      </w:pPr>
    </w:p>
    <w:p w:rsidR="00AA1A12" w:rsidRPr="00AC00F9" w:rsidRDefault="00AA1A12" w:rsidP="00AA1A12">
      <w:pPr>
        <w:rPr>
          <w:rFonts w:ascii="Times New Roman" w:hAnsi="Times New Roman" w:cs="Times New Roman"/>
        </w:rPr>
      </w:pPr>
      <w:r w:rsidRPr="00257EE5">
        <w:rPr>
          <w:rFonts w:ascii="Times New Roman" w:hAnsi="Times New Roman" w:cs="Times New Roman"/>
          <w:i/>
        </w:rPr>
        <w:t xml:space="preserve">       </w:t>
      </w:r>
    </w:p>
    <w:p w:rsidR="00AA1A12" w:rsidRPr="00257EE5" w:rsidRDefault="00AA1A12" w:rsidP="00AA1A12">
      <w:pPr>
        <w:shd w:val="clear" w:color="auto" w:fill="FFFFFF"/>
        <w:tabs>
          <w:tab w:val="left" w:pos="567"/>
        </w:tabs>
        <w:autoSpaceDE w:val="0"/>
        <w:autoSpaceDN w:val="0"/>
        <w:adjustRightInd w:val="0"/>
        <w:ind w:left="129" w:right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Промежуточная   аттестация по </w:t>
      </w:r>
      <w:r w:rsidRPr="00257EE5"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 w:bidi="ru-RU"/>
        </w:rPr>
        <w:t>физической культуре</w:t>
      </w:r>
      <w:r>
        <w:rPr>
          <w:rFonts w:ascii="Times New Roman" w:eastAsia="Courier New" w:hAnsi="Times New Roman" w:cs="Times New Roman"/>
          <w:bCs/>
          <w:color w:val="000000"/>
          <w:sz w:val="28"/>
          <w:szCs w:val="28"/>
          <w:lang w:eastAsia="ru-RU" w:bidi="ru-RU"/>
        </w:rPr>
        <w:t xml:space="preserve"> 4 класс</w:t>
      </w:r>
    </w:p>
    <w:p w:rsidR="00AA1A12" w:rsidRDefault="00AA1A12" w:rsidP="00AA1A12">
      <w:pPr>
        <w:shd w:val="clear" w:color="auto" w:fill="FFFFFF"/>
        <w:tabs>
          <w:tab w:val="left" w:pos="567"/>
        </w:tabs>
        <w:autoSpaceDE w:val="0"/>
        <w:autoSpaceDN w:val="0"/>
        <w:adjustRightInd w:val="0"/>
        <w:ind w:left="129"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A12" w:rsidRPr="00930323" w:rsidRDefault="00AA1A12" w:rsidP="00AA1A12">
      <w:pPr>
        <w:shd w:val="clear" w:color="auto" w:fill="FFFFFF"/>
        <w:tabs>
          <w:tab w:val="left" w:pos="567"/>
        </w:tabs>
        <w:autoSpaceDE w:val="0"/>
        <w:autoSpaceDN w:val="0"/>
        <w:adjustRightInd w:val="0"/>
        <w:ind w:left="129"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ФИО____________________________________</w:t>
      </w:r>
      <w:r w:rsidRPr="00257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57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257E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</w:t>
      </w:r>
    </w:p>
    <w:p w:rsidR="00AA1A12" w:rsidRPr="00930323" w:rsidRDefault="00AA1A12" w:rsidP="00AA1A12">
      <w:pPr>
        <w:tabs>
          <w:tab w:val="left" w:pos="567"/>
        </w:tabs>
        <w:spacing w:line="360" w:lineRule="auto"/>
        <w:ind w:righ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Вариант:1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1.Закаливающие процедуры следует начинать с обливания …?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а) горячей водой.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б) теплой водой.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в) водой, имеющей температуру тела.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г) прохладной водой.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2.Каким требованиям должна отвечать спортивная обувь</w:t>
      </w: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?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а) иметь вес до 300 г.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б) соответствовать цвету костюма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в) иметь узкий длинный носок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г) соответствовать виду спорта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3.С какой периодичностью следует стирать спортивную одежду, прилегающую к телу?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а) каждый день                           </w:t>
      </w: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б) после каждой тренировки</w:t>
      </w:r>
    </w:p>
    <w:p w:rsidR="00AA1A12" w:rsidRPr="00930323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в) один раз в месяц                     </w:t>
      </w: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г) один раз в 10 дней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4.В чем главное назначение спортивной одежды?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а) защищать тело человека от неблагоприятных воздействий внешней среды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б) поражать одноклассников и учителей цветом, фасоном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в) подчеркивать индивидуальные особенности телосложения спортсмена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г) рекламировать товары массового потребления известных фирм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5.Какова цель утренней гимнастики?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а) </w:t>
      </w: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вовремя успеть на первый урок в школе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б) совершенствовать силу воли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в) выступить на Олимпийских играх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г) ускорить полное пробуждение организма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6.Физкультминутка это…?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а) способ преодоления утомления;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б) возможность прервать урок;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в) время для общения с одноклассниками;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г) спортивный праздник.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7.Что делать при ушибе?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а) намазать ушибленное место мазью;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б) положить холодный компресс;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в) перевязать ушибленное место бинтом;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г) намазать ушибленное место йодом.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8.Под осанкой понимается…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а) привычное положение тела, когда человек сидит, стоит и передвигается</w:t>
      </w:r>
      <w:proofErr w:type="gramStart"/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.;</w:t>
      </w:r>
      <w:proofErr w:type="gramEnd"/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б) силуэт человека;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в) привычка к определённым позам;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г) качество позвоночника, обеспечивающее хорошее самочувствие и настроение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9.Что такое режим дня?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а) выполнение поручений учителя; 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б) подготовка домашних заданий;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в) распределение основных дел в течение всего дня;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г) завтрак, обед и ужин каждый день в одно и то же время.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10.Сколько и какие команды даются для бега с низкого старта?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а) две команды – «Становись!» и «Марш!»;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б) три команды – «На старт!», «Внимание!», «Марш!»;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в) две команды – «На старт!» и «Марш!».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г)  две команды – «Внимание!», «Марш!».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11.В какой стране зародились Олимпийские игры?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а)  в России;                             </w:t>
      </w: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б) в Англии;</w:t>
      </w:r>
    </w:p>
    <w:p w:rsidR="00AA1A12" w:rsidRPr="00930323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в) в Греции;                              </w:t>
      </w: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г)  в Италии.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12.Что такое физическая культура?: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а) регулярные занятия физическими упражнениями, играми и спортом;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б) прогулка на свежем воздухе;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в) культура движений;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Courier New" w:hAnsi="Times New Roman" w:cs="Times New Roman"/>
          <w:b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г) выполнение упражнений.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ind w:right="0"/>
        <w:textAlignment w:val="baseline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257EE5">
        <w:rPr>
          <w:rFonts w:ascii="Times New Roman" w:eastAsia="Courier New" w:hAnsi="Times New Roman" w:cs="Times New Roman"/>
          <w:b/>
          <w:sz w:val="28"/>
          <w:szCs w:val="28"/>
          <w:lang w:eastAsia="ru-RU" w:bidi="ru-RU"/>
        </w:rPr>
        <w:t>13.</w:t>
      </w:r>
      <w:r w:rsidRPr="00257EE5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</w:t>
      </w:r>
      <w:r w:rsidRPr="00257EE5">
        <w:rPr>
          <w:rFonts w:ascii="Times New Roman" w:eastAsia="Courier New" w:hAnsi="Times New Roman" w:cs="Times New Roman"/>
          <w:b/>
          <w:bCs/>
          <w:sz w:val="28"/>
          <w:szCs w:val="28"/>
          <w:lang w:eastAsia="ru-RU" w:bidi="ru-RU"/>
        </w:rPr>
        <w:t>Древнегреческие Игры Олимпиады праздновались...</w:t>
      </w:r>
    </w:p>
    <w:p w:rsidR="00AA1A12" w:rsidRPr="00257EE5" w:rsidRDefault="00AA1A12" w:rsidP="00AA1A12">
      <w:pPr>
        <w:widowControl w:val="0"/>
        <w:shd w:val="clear" w:color="auto" w:fill="FFFFFF"/>
        <w:suppressAutoHyphens/>
        <w:autoSpaceDE w:val="0"/>
        <w:spacing w:line="276" w:lineRule="auto"/>
        <w:ind w:right="0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а) у горы Олимп;                        </w:t>
      </w:r>
      <w:r w:rsidRPr="00257EE5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б) в Афинах;</w:t>
      </w:r>
    </w:p>
    <w:p w:rsidR="00AA1A12" w:rsidRPr="00930323" w:rsidRDefault="00AA1A12" w:rsidP="00AA1A12">
      <w:pPr>
        <w:widowControl w:val="0"/>
        <w:shd w:val="clear" w:color="auto" w:fill="FFFFFF"/>
        <w:suppressAutoHyphens/>
        <w:autoSpaceDE w:val="0"/>
        <w:spacing w:line="276" w:lineRule="auto"/>
        <w:ind w:right="0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в) в Спарте;                                 </w:t>
      </w:r>
      <w:r w:rsidRPr="00257EE5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г) в Олимпии.</w:t>
      </w:r>
    </w:p>
    <w:p w:rsidR="00AA1A12" w:rsidRPr="00257EE5" w:rsidRDefault="00AA1A12" w:rsidP="00AA1A12">
      <w:pPr>
        <w:widowControl w:val="0"/>
        <w:suppressAutoHyphens/>
        <w:autoSpaceDE w:val="0"/>
        <w:spacing w:line="276" w:lineRule="auto"/>
        <w:ind w:right="0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257EE5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14.</w:t>
      </w:r>
      <w:r w:rsidRPr="00257EE5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 </w:t>
      </w:r>
      <w:r w:rsidRPr="00257EE5">
        <w:rPr>
          <w:rFonts w:ascii="Times New Roman" w:eastAsia="Courier New" w:hAnsi="Times New Roman" w:cs="Times New Roman"/>
          <w:b/>
          <w:sz w:val="28"/>
          <w:szCs w:val="28"/>
          <w:lang w:eastAsia="ru-RU" w:bidi="ru-RU"/>
        </w:rPr>
        <w:t>Где  проходили зимние Олимпийские игры в 2014 году?</w:t>
      </w:r>
    </w:p>
    <w:p w:rsidR="00AA1A12" w:rsidRPr="00257EE5" w:rsidRDefault="00AA1A12" w:rsidP="00AA1A12">
      <w:pPr>
        <w:widowControl w:val="0"/>
        <w:suppressAutoHyphens/>
        <w:autoSpaceDE w:val="0"/>
        <w:spacing w:line="276" w:lineRule="auto"/>
        <w:ind w:right="0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а) в Москве;                             </w:t>
      </w:r>
      <w:r w:rsidRPr="00257EE5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б) в Санкт-Петербурге;</w:t>
      </w:r>
    </w:p>
    <w:p w:rsidR="00AA1A12" w:rsidRPr="00930323" w:rsidRDefault="00AA1A12" w:rsidP="00AA1A12">
      <w:pPr>
        <w:widowControl w:val="0"/>
        <w:suppressAutoHyphens/>
        <w:autoSpaceDE w:val="0"/>
        <w:spacing w:line="276" w:lineRule="auto"/>
        <w:ind w:right="0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в) в Сочи;                                   </w:t>
      </w:r>
      <w:r w:rsidRPr="00257EE5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г) в Киеве.</w:t>
      </w:r>
    </w:p>
    <w:p w:rsidR="00AA1A12" w:rsidRPr="00257EE5" w:rsidRDefault="00AA1A12" w:rsidP="00AA1A12">
      <w:pPr>
        <w:widowControl w:val="0"/>
        <w:suppressAutoHyphens/>
        <w:spacing w:line="276" w:lineRule="auto"/>
        <w:ind w:right="0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257EE5">
        <w:rPr>
          <w:rFonts w:ascii="Times New Roman" w:eastAsia="Courier New" w:hAnsi="Times New Roman" w:cs="Times New Roman"/>
          <w:b/>
          <w:sz w:val="28"/>
          <w:szCs w:val="28"/>
          <w:lang w:eastAsia="ru-RU" w:bidi="ru-RU"/>
        </w:rPr>
        <w:t>15. Что не является правилом  техники безопасности на уроке  физической культуры?</w:t>
      </w:r>
    </w:p>
    <w:p w:rsidR="00AA1A12" w:rsidRPr="00257EE5" w:rsidRDefault="00AA1A12" w:rsidP="00AA1A12">
      <w:pPr>
        <w:widowControl w:val="0"/>
        <w:suppressAutoHyphens/>
        <w:spacing w:line="276" w:lineRule="auto"/>
        <w:ind w:right="0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257EE5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а) запрещается самостоятельно брать спортивный инвентарь, находящийся в спортивном зале и тренерской комнате;</w:t>
      </w:r>
    </w:p>
    <w:p w:rsidR="00AA1A12" w:rsidRPr="00257EE5" w:rsidRDefault="00AA1A12" w:rsidP="00AA1A12">
      <w:pPr>
        <w:widowControl w:val="0"/>
        <w:suppressAutoHyphens/>
        <w:spacing w:line="276" w:lineRule="auto"/>
        <w:ind w:right="0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257EE5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б) держать дистанцию;</w:t>
      </w:r>
    </w:p>
    <w:p w:rsidR="00AA1A12" w:rsidRPr="00257EE5" w:rsidRDefault="00AA1A12" w:rsidP="00AA1A12">
      <w:pPr>
        <w:widowControl w:val="0"/>
        <w:suppressAutoHyphens/>
        <w:spacing w:line="276" w:lineRule="auto"/>
        <w:ind w:right="0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 w:rsidRPr="00257EE5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в) при обнаружении поломок спортивного оборудования никому об   этом не говорить;</w:t>
      </w:r>
    </w:p>
    <w:p w:rsidR="00AA1A12" w:rsidRPr="00AD6B79" w:rsidRDefault="00AA1A12" w:rsidP="00AA1A12">
      <w:pPr>
        <w:widowControl w:val="0"/>
        <w:tabs>
          <w:tab w:val="left" w:pos="567"/>
        </w:tabs>
        <w:suppressAutoHyphens/>
        <w:ind w:righ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57EE5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lastRenderedPageBreak/>
        <w:t>г) в случае плохого самочувствия на уроке учащийся должен незамедлительно сообщить об этом учителю физкультуры.</w:t>
      </w:r>
    </w:p>
    <w:p w:rsidR="00AA1A12" w:rsidRPr="00257EE5" w:rsidRDefault="00AA1A12" w:rsidP="00AA1A12">
      <w:pPr>
        <w:tabs>
          <w:tab w:val="left" w:pos="567"/>
        </w:tabs>
        <w:ind w:right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A1A12" w:rsidRPr="00257EE5" w:rsidRDefault="00AA1A12" w:rsidP="00AA1A12">
      <w:pPr>
        <w:tabs>
          <w:tab w:val="left" w:pos="567"/>
        </w:tabs>
        <w:ind w:right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Повышенный уровень</w:t>
      </w:r>
    </w:p>
    <w:p w:rsidR="00AA1A12" w:rsidRPr="00930323" w:rsidRDefault="00AA1A12" w:rsidP="00AA1A12">
      <w:pPr>
        <w:shd w:val="clear" w:color="auto" w:fill="FFFFFF"/>
        <w:tabs>
          <w:tab w:val="left" w:pos="567"/>
        </w:tabs>
        <w:ind w:right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57E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1В данном </w:t>
      </w:r>
      <w:proofErr w:type="gramStart"/>
      <w:r w:rsidRPr="00257E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режиме</w:t>
      </w:r>
      <w:proofErr w:type="gramEnd"/>
      <w:r w:rsidRPr="00257E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дня в пустые строчки впиши недоста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ющие компоненты  </w:t>
      </w:r>
    </w:p>
    <w:p w:rsidR="00AA1A12" w:rsidRPr="00257EE5" w:rsidRDefault="00AA1A12" w:rsidP="00AA1A12">
      <w:pPr>
        <w:widowControl w:val="0"/>
        <w:numPr>
          <w:ilvl w:val="0"/>
          <w:numId w:val="4"/>
        </w:numPr>
        <w:tabs>
          <w:tab w:val="left" w:pos="567"/>
        </w:tabs>
        <w:suppressAutoHyphens/>
        <w:spacing w:after="200" w:line="276" w:lineRule="auto"/>
        <w:ind w:right="0"/>
        <w:contextualSpacing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57EE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Подъем</w:t>
      </w:r>
    </w:p>
    <w:p w:rsidR="00AA1A12" w:rsidRPr="00257EE5" w:rsidRDefault="00AA1A12" w:rsidP="00AA1A12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suppressAutoHyphens/>
        <w:spacing w:after="200" w:line="276" w:lineRule="auto"/>
        <w:ind w:right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</w:rPr>
        <w:t>Умывание</w:t>
      </w:r>
    </w:p>
    <w:p w:rsidR="00AA1A12" w:rsidRPr="00257EE5" w:rsidRDefault="00AA1A12" w:rsidP="00AA1A12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suppressAutoHyphens/>
        <w:spacing w:after="200" w:line="276" w:lineRule="auto"/>
        <w:ind w:right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</w:t>
      </w:r>
    </w:p>
    <w:p w:rsidR="00AA1A12" w:rsidRPr="00257EE5" w:rsidRDefault="00AA1A12" w:rsidP="00AA1A12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suppressAutoHyphens/>
        <w:spacing w:after="200" w:line="276" w:lineRule="auto"/>
        <w:ind w:right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</w:rPr>
        <w:t>Завтрак</w:t>
      </w:r>
    </w:p>
    <w:p w:rsidR="00AA1A12" w:rsidRPr="00257EE5" w:rsidRDefault="00AA1A12" w:rsidP="00AA1A12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suppressAutoHyphens/>
        <w:spacing w:after="200" w:line="276" w:lineRule="auto"/>
        <w:ind w:right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Учеба в школе</w:t>
      </w:r>
    </w:p>
    <w:p w:rsidR="00AA1A12" w:rsidRPr="00257EE5" w:rsidRDefault="00AA1A12" w:rsidP="00AA1A12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suppressAutoHyphens/>
        <w:spacing w:after="200" w:line="276" w:lineRule="auto"/>
        <w:ind w:right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</w:t>
      </w:r>
    </w:p>
    <w:p w:rsidR="00AA1A12" w:rsidRPr="00257EE5" w:rsidRDefault="00AA1A12" w:rsidP="00AA1A12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suppressAutoHyphens/>
        <w:spacing w:after="200" w:line="276" w:lineRule="auto"/>
        <w:ind w:right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Прогулка</w:t>
      </w:r>
    </w:p>
    <w:p w:rsidR="00AA1A12" w:rsidRPr="00257EE5" w:rsidRDefault="00AA1A12" w:rsidP="00AA1A12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suppressAutoHyphens/>
        <w:spacing w:after="200" w:line="276" w:lineRule="auto"/>
        <w:ind w:right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Выполнение домашнего задания</w:t>
      </w:r>
    </w:p>
    <w:p w:rsidR="00AA1A12" w:rsidRPr="00257EE5" w:rsidRDefault="00AA1A12" w:rsidP="00AA1A12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suppressAutoHyphens/>
        <w:spacing w:after="200" w:line="276" w:lineRule="auto"/>
        <w:ind w:right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</w:t>
      </w:r>
    </w:p>
    <w:p w:rsidR="00AA1A12" w:rsidRPr="00257EE5" w:rsidRDefault="00AA1A12" w:rsidP="00AA1A12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suppressAutoHyphens/>
        <w:spacing w:after="200" w:line="276" w:lineRule="auto"/>
        <w:ind w:right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</w:rPr>
        <w:t>Помощь родителям</w:t>
      </w:r>
    </w:p>
    <w:p w:rsidR="00AA1A12" w:rsidRPr="00257EE5" w:rsidRDefault="00AA1A12" w:rsidP="00AA1A12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suppressAutoHyphens/>
        <w:spacing w:after="200" w:line="276" w:lineRule="auto"/>
        <w:ind w:right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</w:rPr>
        <w:t>Ужин</w:t>
      </w:r>
    </w:p>
    <w:p w:rsidR="00AA1A12" w:rsidRPr="00257EE5" w:rsidRDefault="00AA1A12" w:rsidP="00AA1A12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suppressAutoHyphens/>
        <w:spacing w:after="200" w:line="276" w:lineRule="auto"/>
        <w:ind w:right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</w:rPr>
        <w:t>Приготовление ко сну</w:t>
      </w:r>
    </w:p>
    <w:p w:rsidR="00AA1A12" w:rsidRPr="00257EE5" w:rsidRDefault="00AA1A12" w:rsidP="00AA1A12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suppressAutoHyphens/>
        <w:spacing w:after="200" w:line="276" w:lineRule="auto"/>
        <w:ind w:right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7EE5">
        <w:rPr>
          <w:rFonts w:ascii="Times New Roman" w:eastAsia="Times New Roman" w:hAnsi="Times New Roman" w:cs="Times New Roman"/>
          <w:color w:val="000000"/>
          <w:sz w:val="28"/>
          <w:szCs w:val="28"/>
        </w:rPr>
        <w:t>Сон</w:t>
      </w:r>
    </w:p>
    <w:p w:rsidR="005E5703" w:rsidRDefault="005E5703">
      <w:bookmarkStart w:id="0" w:name="_GoBack"/>
      <w:bookmarkEnd w:id="0"/>
    </w:p>
    <w:sectPr w:rsidR="005E5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2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>
    <w:nsid w:val="0000390C"/>
    <w:multiLevelType w:val="hybridMultilevel"/>
    <w:tmpl w:val="D97C1F9E"/>
    <w:lvl w:ilvl="0" w:tplc="6E1237E6">
      <w:start w:val="1"/>
      <w:numFmt w:val="bullet"/>
      <w:lvlText w:val="-"/>
      <w:lvlJc w:val="left"/>
      <w:pPr>
        <w:ind w:left="0" w:firstLine="0"/>
      </w:pPr>
    </w:lvl>
    <w:lvl w:ilvl="1" w:tplc="E318B344">
      <w:numFmt w:val="decimal"/>
      <w:lvlText w:val=""/>
      <w:lvlJc w:val="left"/>
      <w:pPr>
        <w:ind w:left="0" w:firstLine="0"/>
      </w:pPr>
    </w:lvl>
    <w:lvl w:ilvl="2" w:tplc="DD7C6168">
      <w:numFmt w:val="decimal"/>
      <w:lvlText w:val=""/>
      <w:lvlJc w:val="left"/>
      <w:pPr>
        <w:ind w:left="0" w:firstLine="0"/>
      </w:pPr>
    </w:lvl>
    <w:lvl w:ilvl="3" w:tplc="6A7227BC">
      <w:numFmt w:val="decimal"/>
      <w:lvlText w:val=""/>
      <w:lvlJc w:val="left"/>
      <w:pPr>
        <w:ind w:left="0" w:firstLine="0"/>
      </w:pPr>
    </w:lvl>
    <w:lvl w:ilvl="4" w:tplc="A88A2C2A">
      <w:numFmt w:val="decimal"/>
      <w:lvlText w:val=""/>
      <w:lvlJc w:val="left"/>
      <w:pPr>
        <w:ind w:left="0" w:firstLine="0"/>
      </w:pPr>
    </w:lvl>
    <w:lvl w:ilvl="5" w:tplc="BC08EF2C">
      <w:numFmt w:val="decimal"/>
      <w:lvlText w:val=""/>
      <w:lvlJc w:val="left"/>
      <w:pPr>
        <w:ind w:left="0" w:firstLine="0"/>
      </w:pPr>
    </w:lvl>
    <w:lvl w:ilvl="6" w:tplc="308A78B8">
      <w:numFmt w:val="decimal"/>
      <w:lvlText w:val=""/>
      <w:lvlJc w:val="left"/>
      <w:pPr>
        <w:ind w:left="0" w:firstLine="0"/>
      </w:pPr>
    </w:lvl>
    <w:lvl w:ilvl="7" w:tplc="C5ECA6B8">
      <w:numFmt w:val="decimal"/>
      <w:lvlText w:val=""/>
      <w:lvlJc w:val="left"/>
      <w:pPr>
        <w:ind w:left="0" w:firstLine="0"/>
      </w:pPr>
    </w:lvl>
    <w:lvl w:ilvl="8" w:tplc="8FE48B28">
      <w:numFmt w:val="decimal"/>
      <w:lvlText w:val=""/>
      <w:lvlJc w:val="left"/>
      <w:pPr>
        <w:ind w:left="0" w:firstLine="0"/>
      </w:pPr>
    </w:lvl>
  </w:abstractNum>
  <w:abstractNum w:abstractNumId="4">
    <w:nsid w:val="6D2A3E81"/>
    <w:multiLevelType w:val="hybridMultilevel"/>
    <w:tmpl w:val="49687A66"/>
    <w:lvl w:ilvl="0" w:tplc="1F602F0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A12"/>
    <w:rsid w:val="005E5703"/>
    <w:rsid w:val="00AA1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A12"/>
    <w:pPr>
      <w:spacing w:after="0" w:line="240" w:lineRule="auto"/>
      <w:ind w:right="-391"/>
      <w:jc w:val="both"/>
    </w:pPr>
  </w:style>
  <w:style w:type="paragraph" w:styleId="1">
    <w:name w:val="heading 1"/>
    <w:basedOn w:val="a"/>
    <w:next w:val="a0"/>
    <w:link w:val="10"/>
    <w:qFormat/>
    <w:rsid w:val="00AA1A12"/>
    <w:pPr>
      <w:numPr>
        <w:numId w:val="1"/>
      </w:numPr>
      <w:suppressAutoHyphens/>
      <w:spacing w:before="280" w:after="280"/>
      <w:ind w:right="0"/>
      <w:jc w:val="left"/>
      <w:outlineLvl w:val="0"/>
    </w:pPr>
    <w:rPr>
      <w:rFonts w:ascii="Calibri" w:eastAsia="Times New Roman" w:hAnsi="Calibri" w:cs="Times New Roman"/>
      <w:b/>
      <w:bCs/>
      <w:kern w:val="1"/>
      <w:sz w:val="48"/>
      <w:szCs w:val="4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A1A12"/>
    <w:rPr>
      <w:rFonts w:ascii="Calibri" w:eastAsia="Times New Roman" w:hAnsi="Calibri" w:cs="Times New Roman"/>
      <w:b/>
      <w:bCs/>
      <w:kern w:val="1"/>
      <w:sz w:val="48"/>
      <w:szCs w:val="48"/>
      <w:lang w:eastAsia="ar-SA"/>
    </w:rPr>
  </w:style>
  <w:style w:type="table" w:customStyle="1" w:styleId="11">
    <w:name w:val="Сетка таблицы1"/>
    <w:basedOn w:val="a2"/>
    <w:next w:val="a4"/>
    <w:uiPriority w:val="59"/>
    <w:rsid w:val="00AA1A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0">
    <w:name w:val="Body Text"/>
    <w:basedOn w:val="a"/>
    <w:link w:val="a5"/>
    <w:uiPriority w:val="99"/>
    <w:semiHidden/>
    <w:unhideWhenUsed/>
    <w:rsid w:val="00AA1A12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AA1A12"/>
  </w:style>
  <w:style w:type="table" w:styleId="a4">
    <w:name w:val="Table Grid"/>
    <w:basedOn w:val="a2"/>
    <w:uiPriority w:val="59"/>
    <w:rsid w:val="00AA1A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A12"/>
    <w:pPr>
      <w:spacing w:after="0" w:line="240" w:lineRule="auto"/>
      <w:ind w:right="-391"/>
      <w:jc w:val="both"/>
    </w:pPr>
  </w:style>
  <w:style w:type="paragraph" w:styleId="1">
    <w:name w:val="heading 1"/>
    <w:basedOn w:val="a"/>
    <w:next w:val="a0"/>
    <w:link w:val="10"/>
    <w:qFormat/>
    <w:rsid w:val="00AA1A12"/>
    <w:pPr>
      <w:numPr>
        <w:numId w:val="1"/>
      </w:numPr>
      <w:suppressAutoHyphens/>
      <w:spacing w:before="280" w:after="280"/>
      <w:ind w:right="0"/>
      <w:jc w:val="left"/>
      <w:outlineLvl w:val="0"/>
    </w:pPr>
    <w:rPr>
      <w:rFonts w:ascii="Calibri" w:eastAsia="Times New Roman" w:hAnsi="Calibri" w:cs="Times New Roman"/>
      <w:b/>
      <w:bCs/>
      <w:kern w:val="1"/>
      <w:sz w:val="48"/>
      <w:szCs w:val="4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A1A12"/>
    <w:rPr>
      <w:rFonts w:ascii="Calibri" w:eastAsia="Times New Roman" w:hAnsi="Calibri" w:cs="Times New Roman"/>
      <w:b/>
      <w:bCs/>
      <w:kern w:val="1"/>
      <w:sz w:val="48"/>
      <w:szCs w:val="48"/>
      <w:lang w:eastAsia="ar-SA"/>
    </w:rPr>
  </w:style>
  <w:style w:type="table" w:customStyle="1" w:styleId="11">
    <w:name w:val="Сетка таблицы1"/>
    <w:basedOn w:val="a2"/>
    <w:next w:val="a4"/>
    <w:uiPriority w:val="59"/>
    <w:rsid w:val="00AA1A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0">
    <w:name w:val="Body Text"/>
    <w:basedOn w:val="a"/>
    <w:link w:val="a5"/>
    <w:uiPriority w:val="99"/>
    <w:semiHidden/>
    <w:unhideWhenUsed/>
    <w:rsid w:val="00AA1A12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AA1A12"/>
  </w:style>
  <w:style w:type="table" w:styleId="a4">
    <w:name w:val="Table Grid"/>
    <w:basedOn w:val="a2"/>
    <w:uiPriority w:val="59"/>
    <w:rsid w:val="00AA1A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1419</Words>
  <Characters>8094</Characters>
  <Application>Microsoft Office Word</Application>
  <DocSecurity>0</DocSecurity>
  <Lines>67</Lines>
  <Paragraphs>18</Paragraphs>
  <ScaleCrop>false</ScaleCrop>
  <Company/>
  <LinksUpToDate>false</LinksUpToDate>
  <CharactersWithSpaces>9495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Резида Багисовна</dc:creator>
  <cp:lastModifiedBy>Резида Багисовна</cp:lastModifiedBy>
  <cp:revision>1</cp:revision>
  <dcterms:created xsi:type="dcterms:W3CDTF">2023-11-14T06:40:00Z</dcterms:created>
  <dcterms:modified xsi:type="dcterms:W3CDTF">2023-11-14T06:41:00Z</dcterms:modified>
</cp:coreProperties>
</file>